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5A" w:rsidRDefault="002014A5">
      <w:pPr>
        <w:pStyle w:val="a8"/>
        <w:rPr>
          <w:sz w:val="24"/>
        </w:rPr>
      </w:pPr>
      <w:r>
        <w:rPr>
          <w:sz w:val="24"/>
        </w:rPr>
        <w:t xml:space="preserve">ДОГОВОР № </w:t>
      </w:r>
      <w:r w:rsidR="00BD0412">
        <w:rPr>
          <w:sz w:val="24"/>
        </w:rPr>
        <w:t xml:space="preserve"> 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оказания услуг (выполнения работ) по техническому обслуживанию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ремонту автотранспортных средств</w:t>
      </w:r>
      <w:r w:rsidR="00E96DEF">
        <w:rPr>
          <w:b/>
          <w:bCs/>
          <w:color w:val="000000"/>
        </w:rPr>
        <w:t>.</w:t>
      </w:r>
    </w:p>
    <w:p w:rsidR="006913FE" w:rsidRDefault="006913FE">
      <w:pPr>
        <w:shd w:val="clear" w:color="auto" w:fill="FFFFFF"/>
        <w:jc w:val="center"/>
        <w:rPr>
          <w:b/>
          <w:bCs/>
          <w:color w:val="000000"/>
        </w:rPr>
      </w:pPr>
    </w:p>
    <w:p w:rsidR="008D585A" w:rsidRDefault="002014A5">
      <w:pPr>
        <w:jc w:val="both"/>
        <w:rPr>
          <w:b/>
          <w:bCs/>
        </w:rPr>
      </w:pPr>
      <w:r>
        <w:rPr>
          <w:b/>
          <w:bCs/>
        </w:rPr>
        <w:t xml:space="preserve">г. </w:t>
      </w:r>
      <w:r w:rsidR="00E96DEF">
        <w:rPr>
          <w:b/>
          <w:bCs/>
        </w:rPr>
        <w:t>__________</w:t>
      </w:r>
      <w:r>
        <w:rPr>
          <w:b/>
          <w:bCs/>
        </w:rPr>
        <w:t xml:space="preserve">                                                                                               </w:t>
      </w:r>
      <w:r w:rsidR="00BD0412">
        <w:rPr>
          <w:b/>
          <w:bCs/>
        </w:rPr>
        <w:t xml:space="preserve">                </w:t>
      </w:r>
      <w:r>
        <w:rPr>
          <w:b/>
          <w:bCs/>
        </w:rPr>
        <w:t xml:space="preserve">  «</w:t>
      </w:r>
      <w:r w:rsidR="00E96DEF">
        <w:rPr>
          <w:b/>
          <w:bCs/>
        </w:rPr>
        <w:t xml:space="preserve">     </w:t>
      </w:r>
      <w:r>
        <w:rPr>
          <w:b/>
          <w:bCs/>
        </w:rPr>
        <w:t xml:space="preserve">» </w:t>
      </w:r>
      <w:r w:rsidR="00E96DEF">
        <w:rPr>
          <w:b/>
          <w:bCs/>
        </w:rPr>
        <w:t>________201</w:t>
      </w:r>
      <w:r w:rsidR="009515B7">
        <w:rPr>
          <w:b/>
          <w:bCs/>
        </w:rPr>
        <w:t>4</w:t>
      </w:r>
      <w:r w:rsidR="00E96DEF">
        <w:rPr>
          <w:b/>
          <w:bCs/>
        </w:rPr>
        <w:t>г</w:t>
      </w:r>
      <w:r>
        <w:rPr>
          <w:b/>
          <w:bCs/>
        </w:rPr>
        <w:t>.</w:t>
      </w:r>
    </w:p>
    <w:p w:rsidR="008D585A" w:rsidRDefault="008D585A">
      <w:pPr>
        <w:jc w:val="both"/>
      </w:pPr>
    </w:p>
    <w:p w:rsidR="008D585A" w:rsidRDefault="008D3CB8" w:rsidP="00B83A4F">
      <w:pPr>
        <w:pStyle w:val="210"/>
        <w:ind w:firstLine="709"/>
        <w:rPr>
          <w:sz w:val="24"/>
        </w:rPr>
      </w:pPr>
      <w:proofErr w:type="gramStart"/>
      <w:r>
        <w:rPr>
          <w:sz w:val="24"/>
        </w:rPr>
        <w:t>_________________________________________________________</w:t>
      </w:r>
      <w:r w:rsidR="00411F73" w:rsidRPr="00411F73">
        <w:rPr>
          <w:sz w:val="24"/>
        </w:rPr>
        <w:t xml:space="preserve"> именуемое в дальнейшем «Исполнитель», в лице Генерального </w:t>
      </w:r>
      <w:r>
        <w:rPr>
          <w:sz w:val="24"/>
        </w:rPr>
        <w:t>____________________________________________</w:t>
      </w:r>
      <w:r w:rsidR="00411F73" w:rsidRPr="00411F73">
        <w:rPr>
          <w:sz w:val="24"/>
        </w:rPr>
        <w:t>, действующе</w:t>
      </w:r>
      <w:r w:rsidR="004C1F53">
        <w:rPr>
          <w:sz w:val="24"/>
        </w:rPr>
        <w:t>го</w:t>
      </w:r>
      <w:r w:rsidR="00411F73" w:rsidRPr="00411F73">
        <w:rPr>
          <w:sz w:val="24"/>
        </w:rPr>
        <w:t xml:space="preserve"> на основании </w:t>
      </w:r>
      <w:r>
        <w:rPr>
          <w:sz w:val="24"/>
        </w:rPr>
        <w:t>________________________</w:t>
      </w:r>
      <w:r w:rsidR="002014A5">
        <w:rPr>
          <w:sz w:val="24"/>
        </w:rPr>
        <w:t xml:space="preserve">, именуемое в дальнейшем «ИСПОЛНИТЕЛЬ», с одной стороны и </w:t>
      </w:r>
      <w:r w:rsidR="00D5735F">
        <w:rPr>
          <w:sz w:val="24"/>
        </w:rPr>
        <w:t>А</w:t>
      </w:r>
      <w:r w:rsidR="008B3A85" w:rsidRPr="0007111B">
        <w:rPr>
          <w:sz w:val="24"/>
        </w:rPr>
        <w:t xml:space="preserve">кционерное общество </w:t>
      </w:r>
      <w:r w:rsidR="008B3A85" w:rsidRPr="0007111B">
        <w:rPr>
          <w:b/>
          <w:sz w:val="24"/>
        </w:rPr>
        <w:t>НИЖЕГОРОДСКАЯ ИНЖИНИРИНГОВАЯ КОМПАНИЯ «АТОМЭНЕРГОПРОЕКТ» (АО «НИАЭП»)</w:t>
      </w:r>
      <w:r w:rsidR="008B3A85" w:rsidRPr="0007111B">
        <w:rPr>
          <w:sz w:val="24"/>
        </w:rPr>
        <w:t xml:space="preserve"> именуемое в дальнейшем «</w:t>
      </w:r>
      <w:r w:rsidR="00411F73">
        <w:rPr>
          <w:sz w:val="24"/>
        </w:rPr>
        <w:t>Заказчик</w:t>
      </w:r>
      <w:r w:rsidR="008B3A85" w:rsidRPr="0007111B">
        <w:rPr>
          <w:sz w:val="24"/>
        </w:rPr>
        <w:t xml:space="preserve">», в лице </w:t>
      </w:r>
      <w:r>
        <w:rPr>
          <w:sz w:val="24"/>
        </w:rPr>
        <w:t xml:space="preserve">Директора </w:t>
      </w:r>
      <w:r w:rsidR="005D20D3">
        <w:rPr>
          <w:sz w:val="24"/>
        </w:rPr>
        <w:t xml:space="preserve">Балтийского </w:t>
      </w:r>
      <w:r w:rsidR="008B3A85">
        <w:rPr>
          <w:sz w:val="24"/>
        </w:rPr>
        <w:t xml:space="preserve">филиала </w:t>
      </w:r>
      <w:r w:rsidR="00F90F63">
        <w:rPr>
          <w:sz w:val="24"/>
        </w:rPr>
        <w:t>Никитина</w:t>
      </w:r>
      <w:r w:rsidR="008B3A85">
        <w:rPr>
          <w:sz w:val="24"/>
        </w:rPr>
        <w:t xml:space="preserve"> Вячеслава </w:t>
      </w:r>
      <w:r w:rsidR="00F90F63">
        <w:rPr>
          <w:sz w:val="24"/>
        </w:rPr>
        <w:t>Константиновича</w:t>
      </w:r>
      <w:r w:rsidR="008B3A85" w:rsidRPr="0007111B">
        <w:rPr>
          <w:b/>
          <w:sz w:val="24"/>
        </w:rPr>
        <w:t>,</w:t>
      </w:r>
      <w:r w:rsidR="008B3A85" w:rsidRPr="0007111B">
        <w:rPr>
          <w:sz w:val="24"/>
        </w:rPr>
        <w:t xml:space="preserve"> действующего на основании </w:t>
      </w:r>
      <w:r w:rsidR="008B3A85">
        <w:rPr>
          <w:sz w:val="24"/>
        </w:rPr>
        <w:t xml:space="preserve">доверенности </w:t>
      </w:r>
      <w:r w:rsidR="00F90F63" w:rsidRPr="00F90F63">
        <w:rPr>
          <w:sz w:val="24"/>
        </w:rPr>
        <w:t>от 01.01.2014 г. №40/452/2</w:t>
      </w:r>
      <w:r w:rsidR="00DF4C11">
        <w:rPr>
          <w:sz w:val="24"/>
        </w:rPr>
        <w:t>0</w:t>
      </w:r>
      <w:r w:rsidR="00F90F63" w:rsidRPr="00F90F63">
        <w:rPr>
          <w:sz w:val="24"/>
        </w:rPr>
        <w:t>13-ДОВ</w:t>
      </w:r>
      <w:r w:rsidR="006005DB">
        <w:rPr>
          <w:sz w:val="24"/>
        </w:rPr>
        <w:t>.</w:t>
      </w:r>
      <w:r w:rsidR="008B3A85">
        <w:rPr>
          <w:sz w:val="24"/>
        </w:rPr>
        <w:t>,</w:t>
      </w:r>
      <w:r w:rsidR="008B3A85" w:rsidRPr="0007111B">
        <w:rPr>
          <w:sz w:val="24"/>
        </w:rPr>
        <w:t xml:space="preserve"> </w:t>
      </w:r>
      <w:r w:rsidR="002014A5">
        <w:rPr>
          <w:sz w:val="24"/>
        </w:rPr>
        <w:t>с другой стороны, заключили настоящий договор о нижеследующем:</w:t>
      </w:r>
      <w:proofErr w:type="gramEnd"/>
    </w:p>
    <w:p w:rsidR="00E96DEF" w:rsidRDefault="00E96DEF" w:rsidP="00B83A4F">
      <w:pPr>
        <w:pStyle w:val="210"/>
        <w:ind w:firstLine="709"/>
        <w:rPr>
          <w:sz w:val="24"/>
        </w:rPr>
      </w:pPr>
    </w:p>
    <w:p w:rsidR="008D585A" w:rsidRDefault="002014A5">
      <w:pPr>
        <w:pStyle w:val="a6"/>
        <w:rPr>
          <w:sz w:val="24"/>
        </w:rPr>
      </w:pPr>
      <w:r>
        <w:rPr>
          <w:sz w:val="24"/>
        </w:rPr>
        <w:t>1.ПРЕДМЕТ ДОГОВОРА.</w:t>
      </w:r>
    </w:p>
    <w:p w:rsidR="00E96DEF" w:rsidRDefault="00E96DEF">
      <w:pPr>
        <w:pStyle w:val="a6"/>
        <w:rPr>
          <w:sz w:val="24"/>
        </w:rPr>
      </w:pPr>
    </w:p>
    <w:p w:rsidR="008D585A" w:rsidRDefault="002014A5" w:rsidP="006005D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1.1. Заказчик поручает, а Исполнитель обязуется осуществлять ремонт и техническое обслуживание автотранспортных средств, принадлежащ</w:t>
      </w:r>
      <w:r w:rsidR="00411F73">
        <w:rPr>
          <w:color w:val="000000"/>
        </w:rPr>
        <w:t>их</w:t>
      </w:r>
      <w:r>
        <w:rPr>
          <w:color w:val="000000"/>
        </w:rPr>
        <w:t xml:space="preserve"> Заказчику, в порядке и на условиях, предусмотренных настоящим Договором. Заказчик обязуется принять работу и оплатить ее.</w:t>
      </w:r>
    </w:p>
    <w:p w:rsidR="006005DB" w:rsidRDefault="002014A5" w:rsidP="006005DB">
      <w:pPr>
        <w:numPr>
          <w:ilvl w:val="1"/>
          <w:numId w:val="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 Перечень </w:t>
      </w:r>
      <w:r w:rsidR="00411F73">
        <w:rPr>
          <w:color w:val="000000"/>
        </w:rPr>
        <w:t>автотранспортных средств</w:t>
      </w:r>
      <w:r>
        <w:rPr>
          <w:color w:val="000000"/>
        </w:rPr>
        <w:t xml:space="preserve"> </w:t>
      </w:r>
      <w:r w:rsidR="00FF6A29">
        <w:rPr>
          <w:color w:val="000000"/>
        </w:rPr>
        <w:t xml:space="preserve">(далее по тексту Договора </w:t>
      </w:r>
      <w:r w:rsidR="00E96DEF">
        <w:rPr>
          <w:color w:val="000000"/>
        </w:rPr>
        <w:t>-</w:t>
      </w:r>
      <w:r w:rsidR="00FF6A29">
        <w:rPr>
          <w:color w:val="000000"/>
        </w:rPr>
        <w:t xml:space="preserve"> автот</w:t>
      </w:r>
      <w:r w:rsidR="00E96DEF">
        <w:rPr>
          <w:color w:val="000000"/>
        </w:rPr>
        <w:t>ранспорта</w:t>
      </w:r>
      <w:r w:rsidR="00FF6A29">
        <w:rPr>
          <w:color w:val="000000"/>
        </w:rPr>
        <w:t xml:space="preserve">) </w:t>
      </w:r>
      <w:r>
        <w:rPr>
          <w:color w:val="000000"/>
        </w:rPr>
        <w:t xml:space="preserve">с указанием </w:t>
      </w:r>
      <w:r w:rsidR="00077A94">
        <w:rPr>
          <w:color w:val="000000"/>
        </w:rPr>
        <w:t xml:space="preserve">марки и </w:t>
      </w:r>
      <w:r w:rsidR="006005DB">
        <w:rPr>
          <w:color w:val="000000"/>
        </w:rPr>
        <w:t>модели каждого транспортного средства</w:t>
      </w:r>
      <w:r w:rsidR="00411F73">
        <w:rPr>
          <w:color w:val="000000"/>
        </w:rPr>
        <w:t>,</w:t>
      </w:r>
      <w:r w:rsidR="00030E21">
        <w:rPr>
          <w:color w:val="000000"/>
        </w:rPr>
        <w:t xml:space="preserve"> </w:t>
      </w:r>
      <w:r>
        <w:rPr>
          <w:color w:val="000000"/>
        </w:rPr>
        <w:t>принимаем</w:t>
      </w:r>
      <w:r w:rsidR="006005DB">
        <w:rPr>
          <w:color w:val="000000"/>
        </w:rPr>
        <w:t>ого</w:t>
      </w:r>
      <w:r>
        <w:rPr>
          <w:color w:val="000000"/>
        </w:rPr>
        <w:t xml:space="preserve"> Исполнителем на обслуживание, содержится в Приложении № 1 к настоящему Договору, являющ</w:t>
      </w:r>
      <w:r w:rsidR="00E96DEF">
        <w:rPr>
          <w:color w:val="000000"/>
        </w:rPr>
        <w:t>е</w:t>
      </w:r>
      <w:r>
        <w:rPr>
          <w:color w:val="000000"/>
        </w:rPr>
        <w:t xml:space="preserve">мся его неотъемлемой частью, и может быть изменен по письменному согласию сторон. </w:t>
      </w:r>
    </w:p>
    <w:p w:rsidR="006005DB" w:rsidRPr="006005DB" w:rsidRDefault="006005DB" w:rsidP="006005DB">
      <w:pPr>
        <w:jc w:val="both"/>
        <w:rPr>
          <w:color w:val="000000"/>
        </w:rPr>
      </w:pPr>
    </w:p>
    <w:p w:rsidR="008D585A" w:rsidRDefault="002014A5" w:rsidP="00E96DEF">
      <w:pPr>
        <w:pStyle w:val="a6"/>
        <w:numPr>
          <w:ilvl w:val="0"/>
          <w:numId w:val="2"/>
        </w:numPr>
        <w:rPr>
          <w:sz w:val="24"/>
        </w:rPr>
      </w:pPr>
      <w:r>
        <w:rPr>
          <w:sz w:val="24"/>
        </w:rPr>
        <w:t>ПРАВА И ОБЯЗАННОСТИ СТОРОН.</w:t>
      </w:r>
    </w:p>
    <w:p w:rsidR="00E96DEF" w:rsidRDefault="00E96DEF" w:rsidP="00E96DEF">
      <w:pPr>
        <w:pStyle w:val="a6"/>
        <w:ind w:left="720"/>
        <w:jc w:val="left"/>
        <w:rPr>
          <w:sz w:val="24"/>
        </w:rPr>
      </w:pP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2.1. </w:t>
      </w:r>
      <w:r w:rsidR="009573EE" w:rsidRPr="005D23AA">
        <w:rPr>
          <w:bCs/>
        </w:rPr>
        <w:t xml:space="preserve">    </w:t>
      </w:r>
      <w:r w:rsidRPr="005D23AA">
        <w:rPr>
          <w:bCs/>
        </w:rPr>
        <w:t>Исполнитель:</w:t>
      </w:r>
    </w:p>
    <w:p w:rsidR="008D585A" w:rsidRDefault="002014A5" w:rsidP="006005DB">
      <w:pPr>
        <w:pStyle w:val="210"/>
        <w:ind w:firstLine="720"/>
        <w:rPr>
          <w:sz w:val="24"/>
        </w:rPr>
      </w:pPr>
      <w:r>
        <w:rPr>
          <w:sz w:val="24"/>
        </w:rPr>
        <w:t xml:space="preserve">2.1.1. Выполняет </w:t>
      </w:r>
      <w:r w:rsidR="009573EE">
        <w:rPr>
          <w:sz w:val="24"/>
        </w:rPr>
        <w:t xml:space="preserve"> </w:t>
      </w:r>
      <w:r>
        <w:rPr>
          <w:sz w:val="24"/>
        </w:rPr>
        <w:t xml:space="preserve">работы,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объем,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виды </w:t>
      </w:r>
      <w:r w:rsidR="009573EE">
        <w:rPr>
          <w:sz w:val="24"/>
        </w:rPr>
        <w:t xml:space="preserve"> </w:t>
      </w:r>
      <w:r w:rsidR="006005DB">
        <w:rPr>
          <w:sz w:val="24"/>
        </w:rPr>
        <w:t>и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 </w:t>
      </w:r>
      <w:r>
        <w:rPr>
          <w:sz w:val="24"/>
        </w:rPr>
        <w:t>перечень</w:t>
      </w:r>
      <w:r w:rsidR="009573EE">
        <w:rPr>
          <w:sz w:val="24"/>
        </w:rPr>
        <w:t xml:space="preserve"> </w:t>
      </w:r>
      <w:r>
        <w:rPr>
          <w:sz w:val="24"/>
        </w:rPr>
        <w:t xml:space="preserve"> которых</w:t>
      </w:r>
      <w:r w:rsidR="009573EE">
        <w:rPr>
          <w:sz w:val="24"/>
        </w:rPr>
        <w:t xml:space="preserve"> </w:t>
      </w:r>
      <w:r>
        <w:rPr>
          <w:sz w:val="24"/>
        </w:rPr>
        <w:t xml:space="preserve"> согласовывается </w:t>
      </w:r>
      <w:r w:rsidR="009573EE">
        <w:rPr>
          <w:sz w:val="24"/>
        </w:rPr>
        <w:t xml:space="preserve"> </w:t>
      </w:r>
      <w:r>
        <w:rPr>
          <w:sz w:val="24"/>
        </w:rPr>
        <w:t>с уполномоченным представителем Заказчика согласно требованиям, установленным технической документацией завода-изготовителя</w:t>
      </w:r>
      <w:r w:rsidR="006005DB">
        <w:rPr>
          <w:sz w:val="24"/>
        </w:rPr>
        <w:t xml:space="preserve"> автотранспортного средства</w:t>
      </w:r>
      <w:r>
        <w:rPr>
          <w:sz w:val="24"/>
        </w:rPr>
        <w:t xml:space="preserve">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2.1.2. </w:t>
      </w:r>
      <w:r w:rsidR="006005DB">
        <w:rPr>
          <w:sz w:val="24"/>
        </w:rPr>
        <w:t xml:space="preserve"> </w:t>
      </w:r>
      <w:r>
        <w:rPr>
          <w:sz w:val="24"/>
        </w:rPr>
        <w:t>Принимает автот</w:t>
      </w:r>
      <w:r w:rsidR="00E779CD">
        <w:rPr>
          <w:sz w:val="24"/>
        </w:rPr>
        <w:t>ранспорт</w:t>
      </w:r>
      <w:r>
        <w:rPr>
          <w:sz w:val="24"/>
        </w:rPr>
        <w:t xml:space="preserve"> на </w:t>
      </w:r>
      <w:r w:rsidR="00E779CD">
        <w:rPr>
          <w:sz w:val="24"/>
        </w:rPr>
        <w:t>техническое обслуживание (</w:t>
      </w:r>
      <w:r>
        <w:rPr>
          <w:sz w:val="24"/>
        </w:rPr>
        <w:t>ТО</w:t>
      </w:r>
      <w:r w:rsidR="00E779CD">
        <w:rPr>
          <w:sz w:val="24"/>
        </w:rPr>
        <w:t>)</w:t>
      </w:r>
      <w:r>
        <w:rPr>
          <w:sz w:val="24"/>
        </w:rPr>
        <w:t xml:space="preserve"> и (или) ремонт по акту приема-передачи в присутствии Заказчика или его представителя с указанием всех дефектов, которые могут быть выявлены при предварительном осмотре и комплектации, в соответствии с условиями настоящего договора.</w:t>
      </w:r>
    </w:p>
    <w:p w:rsidR="008D585A" w:rsidRDefault="002014A5" w:rsidP="00E96DEF">
      <w:pPr>
        <w:pStyle w:val="210"/>
        <w:tabs>
          <w:tab w:val="left" w:pos="0"/>
        </w:tabs>
        <w:ind w:firstLine="709"/>
        <w:jc w:val="left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3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 w:rsidR="00E779CD">
        <w:rPr>
          <w:sz w:val="24"/>
        </w:rPr>
        <w:t xml:space="preserve"> </w:t>
      </w:r>
      <w:r>
        <w:rPr>
          <w:sz w:val="24"/>
        </w:rPr>
        <w:t xml:space="preserve">Обеспечивает сохранность </w:t>
      </w:r>
      <w:r w:rsidR="00E96DEF">
        <w:rPr>
          <w:sz w:val="24"/>
        </w:rPr>
        <w:t xml:space="preserve">и комплектность </w:t>
      </w:r>
      <w:r>
        <w:rPr>
          <w:sz w:val="24"/>
        </w:rPr>
        <w:t>автот</w:t>
      </w:r>
      <w:r w:rsidR="00E779CD">
        <w:rPr>
          <w:sz w:val="24"/>
        </w:rPr>
        <w:t>ранспорта</w:t>
      </w:r>
      <w:r>
        <w:rPr>
          <w:sz w:val="24"/>
        </w:rPr>
        <w:t xml:space="preserve"> Заказчика на период выполнения работ.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4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 xml:space="preserve">По завершению работ оформляет </w:t>
      </w:r>
      <w:r w:rsidR="00E779CD">
        <w:rPr>
          <w:sz w:val="24"/>
        </w:rPr>
        <w:t xml:space="preserve">двухсторонний </w:t>
      </w:r>
      <w:r>
        <w:rPr>
          <w:sz w:val="24"/>
        </w:rPr>
        <w:t>Акт выполненных работ.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6005DB">
        <w:rPr>
          <w:sz w:val="24"/>
        </w:rPr>
        <w:t>5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>Выставляет счета на</w:t>
      </w:r>
      <w:r w:rsidR="006005DB">
        <w:rPr>
          <w:sz w:val="24"/>
        </w:rPr>
        <w:t xml:space="preserve"> оказываемые виды услуг (работ), </w:t>
      </w:r>
      <w:r>
        <w:rPr>
          <w:sz w:val="24"/>
        </w:rPr>
        <w:t>использованные запасные части и расходные материалы по каждой единице автот</w:t>
      </w:r>
      <w:r w:rsidR="00E779CD">
        <w:rPr>
          <w:sz w:val="24"/>
        </w:rPr>
        <w:t>ранспорта</w:t>
      </w:r>
      <w:r w:rsidR="006005DB">
        <w:rPr>
          <w:sz w:val="24"/>
        </w:rPr>
        <w:t xml:space="preserve"> Заказчика</w:t>
      </w:r>
      <w:r>
        <w:rPr>
          <w:sz w:val="24"/>
        </w:rPr>
        <w:t>.</w:t>
      </w:r>
      <w:r w:rsidR="00D5735F">
        <w:rPr>
          <w:sz w:val="24"/>
        </w:rPr>
        <w:t xml:space="preserve"> В случае </w:t>
      </w:r>
      <w:r w:rsidR="00EF60A7">
        <w:rPr>
          <w:sz w:val="24"/>
        </w:rPr>
        <w:t>требующейся замены</w:t>
      </w:r>
      <w:r w:rsidR="00D5735F">
        <w:rPr>
          <w:sz w:val="24"/>
        </w:rPr>
        <w:t xml:space="preserve"> автомобильных шин выставляет товарные накладные.</w:t>
      </w:r>
    </w:p>
    <w:p w:rsidR="006005DB" w:rsidRDefault="006005DB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2.1.6   </w:t>
      </w:r>
      <w:proofErr w:type="gramStart"/>
      <w:r>
        <w:rPr>
          <w:sz w:val="24"/>
        </w:rPr>
        <w:t>Обязан</w:t>
      </w:r>
      <w:proofErr w:type="gramEnd"/>
      <w:r>
        <w:rPr>
          <w:sz w:val="24"/>
        </w:rPr>
        <w:t xml:space="preserve"> по требованию допустить в ремонтную зону уполномоченных представителей</w:t>
      </w:r>
      <w:r w:rsidRPr="006005DB">
        <w:rPr>
          <w:sz w:val="24"/>
        </w:rPr>
        <w:t xml:space="preserve"> </w:t>
      </w:r>
      <w:r>
        <w:rPr>
          <w:sz w:val="24"/>
        </w:rPr>
        <w:t xml:space="preserve">Заказчика для проведения контроля </w:t>
      </w:r>
      <w:r w:rsidR="008C3F46">
        <w:rPr>
          <w:sz w:val="24"/>
        </w:rPr>
        <w:t xml:space="preserve">хода и </w:t>
      </w:r>
      <w:r>
        <w:rPr>
          <w:sz w:val="24"/>
        </w:rPr>
        <w:t>качества</w:t>
      </w:r>
      <w:r w:rsidR="008C3F46">
        <w:rPr>
          <w:sz w:val="24"/>
        </w:rPr>
        <w:t xml:space="preserve"> выполняемых работ.</w:t>
      </w:r>
      <w:r>
        <w:rPr>
          <w:sz w:val="24"/>
        </w:rPr>
        <w:t xml:space="preserve"> </w:t>
      </w:r>
    </w:p>
    <w:p w:rsidR="008C3F46" w:rsidRDefault="008C3F46" w:rsidP="006005DB">
      <w:pPr>
        <w:pStyle w:val="210"/>
        <w:ind w:firstLine="709"/>
        <w:rPr>
          <w:sz w:val="24"/>
        </w:rPr>
      </w:pPr>
      <w:r>
        <w:rPr>
          <w:sz w:val="24"/>
        </w:rPr>
        <w:t>2.1.7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 xml:space="preserve">ри выполнении работ обязан </w:t>
      </w:r>
      <w:r w:rsidR="00E96DEF">
        <w:rPr>
          <w:sz w:val="24"/>
        </w:rPr>
        <w:t>не допускать движение автотранспорта Заказчика своим ходо</w:t>
      </w:r>
      <w:r w:rsidR="009573EE">
        <w:rPr>
          <w:sz w:val="24"/>
        </w:rPr>
        <w:t xml:space="preserve">м вне территории ремонтной зоны, </w:t>
      </w:r>
      <w:r w:rsidR="00020CA0">
        <w:rPr>
          <w:sz w:val="24"/>
        </w:rPr>
        <w:t>за исключением</w:t>
      </w:r>
      <w:r w:rsidR="009573EE">
        <w:rPr>
          <w:sz w:val="24"/>
        </w:rPr>
        <w:t xml:space="preserve"> форс-мажорных обстоятельств.</w:t>
      </w: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2.2. </w:t>
      </w:r>
      <w:r w:rsidR="00020CA0" w:rsidRPr="005D23AA">
        <w:rPr>
          <w:bCs/>
        </w:rPr>
        <w:t xml:space="preserve">    </w:t>
      </w:r>
      <w:r w:rsidRPr="005D23AA">
        <w:rPr>
          <w:bCs/>
        </w:rPr>
        <w:t>Заказчик:</w:t>
      </w:r>
    </w:p>
    <w:p w:rsidR="008D585A" w:rsidRDefault="002014A5" w:rsidP="006005DB">
      <w:pPr>
        <w:pStyle w:val="210"/>
        <w:tabs>
          <w:tab w:val="left" w:pos="540"/>
        </w:tabs>
        <w:ind w:firstLine="720"/>
        <w:rPr>
          <w:sz w:val="24"/>
        </w:rPr>
      </w:pPr>
      <w:r>
        <w:rPr>
          <w:sz w:val="24"/>
        </w:rPr>
        <w:t xml:space="preserve">2.2.1. </w:t>
      </w:r>
      <w:r w:rsidR="006005DB">
        <w:rPr>
          <w:sz w:val="24"/>
        </w:rPr>
        <w:t xml:space="preserve">  </w:t>
      </w:r>
      <w:r>
        <w:rPr>
          <w:sz w:val="24"/>
        </w:rPr>
        <w:t>Согласовывает перечень работ в за</w:t>
      </w:r>
      <w:r w:rsidR="00BD0412">
        <w:rPr>
          <w:sz w:val="24"/>
        </w:rPr>
        <w:t xml:space="preserve">явке </w:t>
      </w:r>
      <w:r>
        <w:rPr>
          <w:sz w:val="24"/>
        </w:rPr>
        <w:t>на проведение работ.</w:t>
      </w:r>
    </w:p>
    <w:p w:rsidR="008D585A" w:rsidRDefault="002014A5" w:rsidP="00616F16">
      <w:pPr>
        <w:pStyle w:val="210"/>
        <w:ind w:firstLine="709"/>
        <w:rPr>
          <w:sz w:val="24"/>
        </w:rPr>
      </w:pPr>
      <w:r>
        <w:rPr>
          <w:sz w:val="24"/>
        </w:rPr>
        <w:t>2.2.2. Обязуется соблюдать на территории Исполнителя требования по пожарной безопасности, охране труда и внутреннего распорядка Исполнителя.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2.2.3. Обязуется своевременно производить оплату за выполненные работы, расходные материалы и запасные части.</w:t>
      </w:r>
    </w:p>
    <w:p w:rsidR="008D585A" w:rsidRDefault="002014A5" w:rsidP="006005DB">
      <w:pPr>
        <w:ind w:firstLine="709"/>
        <w:jc w:val="both"/>
      </w:pPr>
      <w:r>
        <w:rPr>
          <w:bCs/>
        </w:rPr>
        <w:t>2.2.</w:t>
      </w:r>
      <w:r w:rsidR="00616F16">
        <w:rPr>
          <w:bCs/>
        </w:rPr>
        <w:t>4</w:t>
      </w:r>
      <w:r>
        <w:rPr>
          <w:bCs/>
        </w:rPr>
        <w:t xml:space="preserve">. </w:t>
      </w:r>
      <w:r>
        <w:t>При передаче и приеме автот</w:t>
      </w:r>
      <w:r w:rsidR="00020CA0">
        <w:t>ранспорта</w:t>
      </w:r>
      <w:r>
        <w:t xml:space="preserve"> по акту прие</w:t>
      </w:r>
      <w:r w:rsidR="00BD0412">
        <w:t xml:space="preserve">ма-передачи, оформлении заявки </w:t>
      </w:r>
      <w:r>
        <w:t>и подписании акта сдачи-приема работ представитель Заказчика должен иметь доверенность. Автот</w:t>
      </w:r>
      <w:r w:rsidR="00616F16">
        <w:t>ранспорт</w:t>
      </w:r>
      <w:r>
        <w:t xml:space="preserve"> выдается Заказчику или его представителю только при предъявлении акта приема-передачи и доверенности, в соответствии с</w:t>
      </w:r>
      <w:r w:rsidR="005D23AA">
        <w:t xml:space="preserve"> условиями настоящего Договора.</w:t>
      </w:r>
    </w:p>
    <w:p w:rsidR="005D23AA" w:rsidRPr="00BD2C06" w:rsidRDefault="005D23AA" w:rsidP="005D23AA">
      <w:pPr>
        <w:ind w:firstLine="709"/>
        <w:jc w:val="both"/>
      </w:pPr>
      <w:r w:rsidRPr="005D23AA">
        <w:lastRenderedPageBreak/>
        <w:t>2.3.</w:t>
      </w:r>
      <w:r w:rsidRPr="005D23AA">
        <w:rPr>
          <w:b/>
        </w:rPr>
        <w:t xml:space="preserve"> </w:t>
      </w:r>
      <w:r w:rsidRPr="00BD2C06">
        <w:t>Стороны обязаны ежеквартально производить сверку расчетов по обязательствам, возникшим из исполняемого договора.</w:t>
      </w:r>
    </w:p>
    <w:p w:rsidR="005D23AA" w:rsidRPr="00BD2C06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 w:firstLine="567"/>
        <w:jc w:val="both"/>
        <w:rPr>
          <w:sz w:val="24"/>
          <w:szCs w:val="24"/>
        </w:rPr>
      </w:pPr>
      <w:r w:rsidRPr="005D23AA">
        <w:rPr>
          <w:sz w:val="24"/>
          <w:szCs w:val="24"/>
        </w:rPr>
        <w:t xml:space="preserve">  2.3.1.  Заказчик</w:t>
      </w:r>
      <w:r w:rsidRPr="00BD2C06">
        <w:rPr>
          <w:sz w:val="24"/>
          <w:szCs w:val="24"/>
        </w:rPr>
        <w:t xml:space="preserve"> обязан представлять подписанные акты сверки расчетов (далее - акт сверки), составленные на последнее число месяца прошедшего квартала в соответствии с </w:t>
      </w:r>
      <w:r w:rsidRPr="005D23AA">
        <w:rPr>
          <w:sz w:val="24"/>
          <w:szCs w:val="24"/>
        </w:rPr>
        <w:t>Приложением №</w:t>
      </w:r>
      <w:r w:rsidR="004655AC">
        <w:rPr>
          <w:sz w:val="24"/>
          <w:szCs w:val="24"/>
        </w:rPr>
        <w:t>4</w:t>
      </w:r>
      <w:r w:rsidRPr="00BD2C06">
        <w:rPr>
          <w:sz w:val="24"/>
          <w:szCs w:val="24"/>
        </w:rPr>
        <w:t xml:space="preserve"> к настоящему договору в 2-х экземплярах.</w:t>
      </w:r>
    </w:p>
    <w:p w:rsidR="005D23AA" w:rsidRPr="005D23AA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D23AA">
        <w:rPr>
          <w:sz w:val="24"/>
          <w:szCs w:val="24"/>
        </w:rPr>
        <w:t>2.3.2. Исполнитель</w:t>
      </w:r>
      <w:r w:rsidRPr="00BD2C06">
        <w:rPr>
          <w:sz w:val="24"/>
          <w:szCs w:val="24"/>
        </w:rPr>
        <w:t xml:space="preserve"> в течение 5 (Пяти) рабочих дней </w:t>
      </w:r>
      <w:proofErr w:type="gramStart"/>
      <w:r w:rsidRPr="00BD2C06">
        <w:rPr>
          <w:sz w:val="24"/>
          <w:szCs w:val="24"/>
        </w:rPr>
        <w:t>с даты получения</w:t>
      </w:r>
      <w:proofErr w:type="gramEnd"/>
      <w:r w:rsidRPr="00BD2C06">
        <w:rPr>
          <w:sz w:val="24"/>
          <w:szCs w:val="24"/>
        </w:rPr>
        <w:t xml:space="preserve"> акта сверки подписывает акт сверки и возвращает один экземпляр </w:t>
      </w:r>
      <w:r w:rsidRPr="005D23AA">
        <w:rPr>
          <w:sz w:val="24"/>
          <w:szCs w:val="24"/>
        </w:rPr>
        <w:t>Заказчику либо, при наличии разногласий, направляет в адрес Заказчика подписанный протокол разногласий.</w:t>
      </w:r>
    </w:p>
    <w:p w:rsidR="005D23AA" w:rsidRDefault="005D23AA" w:rsidP="006005DB">
      <w:pPr>
        <w:ind w:firstLine="709"/>
        <w:jc w:val="both"/>
      </w:pPr>
    </w:p>
    <w:p w:rsidR="009573EE" w:rsidRDefault="009573EE" w:rsidP="006005DB">
      <w:pPr>
        <w:ind w:firstLine="709"/>
        <w:jc w:val="both"/>
      </w:pPr>
    </w:p>
    <w:p w:rsidR="008D585A" w:rsidRDefault="002014A5">
      <w:pPr>
        <w:ind w:firstLine="709"/>
        <w:jc w:val="center"/>
        <w:rPr>
          <w:b/>
          <w:bCs/>
        </w:rPr>
      </w:pPr>
      <w:r>
        <w:rPr>
          <w:b/>
          <w:bCs/>
        </w:rPr>
        <w:t>3. ОФОРМЛЕНИЕ ЗАКАЗА. ВЫПОЛНЕНИЕ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 xml:space="preserve">. </w:t>
      </w:r>
      <w:r w:rsidR="00931DC0">
        <w:t xml:space="preserve">     </w:t>
      </w:r>
      <w:r>
        <w:t>При приеме автот</w:t>
      </w:r>
      <w:r w:rsidR="00616F16">
        <w:t>ранспорта</w:t>
      </w:r>
      <w:r>
        <w:t xml:space="preserve"> на ТО и/или ремонт Исполнитель оформляет заявку.</w:t>
      </w: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>.1. Оформление заявки на выполнение работ по ТО и/или ремонту автот</w:t>
      </w:r>
      <w:r w:rsidR="00616F16">
        <w:t xml:space="preserve">ранспорта </w:t>
      </w:r>
      <w:r>
        <w:t>производится при предъявлении Заказчиком следующих документов:</w:t>
      </w:r>
    </w:p>
    <w:p w:rsidR="008D585A" w:rsidRDefault="002014A5">
      <w:pPr>
        <w:ind w:firstLine="709"/>
        <w:jc w:val="both"/>
      </w:pPr>
      <w:r>
        <w:t>- документов, удостоверяющего личность представителя и его полномочия (доверенность);</w:t>
      </w:r>
    </w:p>
    <w:p w:rsidR="008D585A" w:rsidRDefault="002014A5">
      <w:pPr>
        <w:ind w:firstLine="709"/>
        <w:jc w:val="both"/>
      </w:pPr>
      <w:r>
        <w:t>- документов, удостоверяющих право собственности владельца (свидетельство о регистрации, паспорта транспортного средства (ПТС) или право пользования, владения</w:t>
      </w:r>
      <w:r w:rsidR="00FF6A29">
        <w:t xml:space="preserve"> автот</w:t>
      </w:r>
      <w:r w:rsidR="00931DC0">
        <w:t>ранспорта,</w:t>
      </w:r>
      <w:r w:rsidR="00FF6A29">
        <w:t xml:space="preserve"> право управления ей</w:t>
      </w:r>
      <w:r w:rsidR="00931DC0">
        <w:t xml:space="preserve"> (путевой лист)</w:t>
      </w:r>
      <w:r w:rsidR="00FF6A29">
        <w:t>;</w:t>
      </w:r>
    </w:p>
    <w:p w:rsidR="00FF6A29" w:rsidRDefault="00FF6A29">
      <w:pPr>
        <w:ind w:firstLine="709"/>
        <w:jc w:val="both"/>
      </w:pPr>
      <w:r>
        <w:t>- гарантийного письма об оплате произведенных работ</w:t>
      </w:r>
      <w:r w:rsidR="00931DC0">
        <w:t xml:space="preserve"> (в случае необходимости)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2</w:t>
      </w:r>
      <w:r w:rsidR="006C3A59">
        <w:t xml:space="preserve">. Перечень и стоимость работ </w:t>
      </w:r>
      <w:r>
        <w:t>по техническому обслуживанию</w:t>
      </w:r>
      <w:r w:rsidR="006C3A59">
        <w:t xml:space="preserve"> и</w:t>
      </w:r>
      <w:r w:rsidR="009208B1">
        <w:t xml:space="preserve"> ремонту</w:t>
      </w:r>
      <w:r>
        <w:t xml:space="preserve"> указан в </w:t>
      </w:r>
      <w:r w:rsidR="00BD0412">
        <w:t>Приложении №2 к Договору</w:t>
      </w:r>
      <w:r w:rsidR="00E415AF">
        <w:t>,</w:t>
      </w:r>
      <w:r w:rsidR="00E415AF" w:rsidRPr="00E415AF">
        <w:rPr>
          <w:color w:val="000000"/>
        </w:rPr>
        <w:t xml:space="preserve"> </w:t>
      </w:r>
      <w:r w:rsidR="00E415AF">
        <w:rPr>
          <w:color w:val="000000"/>
        </w:rPr>
        <w:t>являющемуся его неотъемлемой частью</w:t>
      </w:r>
      <w:r w:rsidR="00E415AF">
        <w:t>.</w:t>
      </w:r>
      <w:r>
        <w:t xml:space="preserve"> </w:t>
      </w:r>
      <w:r w:rsidR="00231C9B">
        <w:t>Стоимость запасных частей подлежащих использованию при выполнении работ (оказанию услуг), указанных в заявке</w:t>
      </w:r>
      <w:r w:rsidR="00077A94">
        <w:t xml:space="preserve"> </w:t>
      </w:r>
      <w:r w:rsidR="006C3A59">
        <w:t xml:space="preserve">в обязательном порядке </w:t>
      </w:r>
      <w:r w:rsidR="00486048">
        <w:t xml:space="preserve">согласовывается </w:t>
      </w:r>
      <w:r w:rsidR="00231C9B">
        <w:t>с Заказчиком.</w:t>
      </w:r>
    </w:p>
    <w:p w:rsidR="008D585A" w:rsidRDefault="002014A5">
      <w:pPr>
        <w:ind w:firstLine="709"/>
        <w:jc w:val="both"/>
      </w:pPr>
      <w:r>
        <w:t>3.</w:t>
      </w:r>
      <w:r w:rsidR="00FF6A29">
        <w:t>3</w:t>
      </w:r>
      <w:r>
        <w:t xml:space="preserve">. Окончательный перечень и стоимость работ (услуг), а также перечень и стоимость запасных частей Исполнителя, использованных при исполнении работ (оказании услуг), указываются в </w:t>
      </w:r>
      <w:r w:rsidR="00E415AF">
        <w:t>Акте выполненных работ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4</w:t>
      </w:r>
      <w:r>
        <w:t xml:space="preserve">. </w:t>
      </w:r>
      <w:r w:rsidR="00BC75B2">
        <w:t xml:space="preserve"> </w:t>
      </w:r>
      <w:r>
        <w:t>При оформлении заявки с оставлением автот</w:t>
      </w:r>
      <w:r w:rsidR="009208B1">
        <w:t>ранспорта</w:t>
      </w:r>
      <w:r>
        <w:t xml:space="preserve"> на территории </w:t>
      </w:r>
      <w:r w:rsidR="009208B1">
        <w:t>Исполнителя</w:t>
      </w:r>
      <w:r>
        <w:t xml:space="preserve"> для последующего ремонта, Стороны составляют акт передачи, с указанием внешних повреждений и иных дефектов, установленных Сторонами при визуальном внешнем осмотре, проводимым без применения специального оборудования, инструментов и средств контроля. </w:t>
      </w:r>
    </w:p>
    <w:p w:rsidR="008D585A" w:rsidRDefault="002014A5">
      <w:pPr>
        <w:ind w:firstLine="709"/>
        <w:jc w:val="both"/>
      </w:pPr>
      <w:r>
        <w:t>3.</w:t>
      </w:r>
      <w:r w:rsidR="00E415AF">
        <w:t>5</w:t>
      </w:r>
      <w:r>
        <w:t>. Исполнитель не несет ответственности за вещи (ценные вещи, оборудование, комплектующие), оставленные Заказчиком в автот</w:t>
      </w:r>
      <w:r w:rsidR="009208B1">
        <w:t>ранспорте</w:t>
      </w:r>
      <w:r>
        <w:t xml:space="preserve">, и не </w:t>
      </w:r>
      <w:r w:rsidR="00077A94">
        <w:t>заявленные при оформлении Акта приема-передачи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E415AF">
        <w:t>6</w:t>
      </w:r>
      <w:r>
        <w:t xml:space="preserve">. </w:t>
      </w:r>
      <w:r w:rsidR="00BC75B2">
        <w:t xml:space="preserve"> </w:t>
      </w:r>
      <w:r>
        <w:t>Неисправности автот</w:t>
      </w:r>
      <w:r w:rsidR="009208B1">
        <w:t>ранспорта</w:t>
      </w:r>
      <w:r>
        <w:t>, выявленные Исполнителем в процессе выполнения работ (оказания услуг), угрожающие безопасности пользования авто</w:t>
      </w:r>
      <w:r w:rsidR="00BC75B2">
        <w:t>транспортом</w:t>
      </w:r>
      <w:r>
        <w:t xml:space="preserve"> и (или) безопасности дорожного движения, указываются Исполнителем в заказ - наряде. В случае отказа Заказчика от проведения работ, связанных с устранением указанных неисправностей, Исполнитель не несет ответственности за безопасность пользования автот</w:t>
      </w:r>
      <w:r w:rsidR="00BC75B2">
        <w:t>ранспорта</w:t>
      </w:r>
      <w:r>
        <w:t xml:space="preserve">, о чем производится соответствующая запись в заказ - наряде и акте выполненных работ. </w:t>
      </w:r>
    </w:p>
    <w:p w:rsidR="008D585A" w:rsidRDefault="002014A5" w:rsidP="00BC75B2">
      <w:pPr>
        <w:shd w:val="clear" w:color="auto" w:fill="FFFFFF"/>
        <w:ind w:firstLine="709"/>
        <w:jc w:val="both"/>
        <w:rPr>
          <w:b/>
          <w:bCs/>
        </w:rPr>
      </w:pPr>
      <w:r>
        <w:t>3.</w:t>
      </w:r>
      <w:r w:rsidR="00E415AF">
        <w:t>7</w:t>
      </w:r>
      <w:r>
        <w:t>. Исполнитель вправе приостановить работы, если в п</w:t>
      </w:r>
      <w:r w:rsidR="0058021C">
        <w:t>роцессе их выполнения обнаружит</w:t>
      </w:r>
      <w:r>
        <w:t>ся скрытый дефект, не устранение которого затрудняет или делает невозможным выполнение работ (услуг).</w:t>
      </w:r>
      <w:r w:rsidR="00BC75B2">
        <w:t xml:space="preserve"> </w:t>
      </w:r>
      <w:r>
        <w:t xml:space="preserve">В этом случае Исполнитель уведомляет о выявленном дефекте Заказчика в целях достижения согласования по </w:t>
      </w:r>
      <w:r w:rsidR="00BC75B2">
        <w:t>корректировке</w:t>
      </w:r>
      <w:r>
        <w:t xml:space="preserve"> времени и стоимости производства работ (услуг).</w:t>
      </w:r>
    </w:p>
    <w:p w:rsidR="008D585A" w:rsidRDefault="00E415AF" w:rsidP="00B83A4F">
      <w:pPr>
        <w:shd w:val="clear" w:color="auto" w:fill="FFFFFF"/>
        <w:ind w:firstLine="709"/>
        <w:jc w:val="both"/>
      </w:pPr>
      <w:r>
        <w:t xml:space="preserve">3.8. </w:t>
      </w:r>
      <w:r w:rsidR="004C3737">
        <w:t>При</w:t>
      </w:r>
      <w:r w:rsidR="004C3737" w:rsidRPr="004C3737">
        <w:t xml:space="preserve"> отсутствии замечаний </w:t>
      </w:r>
      <w:r w:rsidR="00BC75B2">
        <w:t xml:space="preserve">Заказчика </w:t>
      </w:r>
      <w:r w:rsidR="004C3737" w:rsidRPr="004C3737">
        <w:t xml:space="preserve">по качеству работ, </w:t>
      </w:r>
      <w:r w:rsidR="004C3737">
        <w:t xml:space="preserve">составляется акт выполненных работ </w:t>
      </w:r>
      <w:r w:rsidR="004C3737" w:rsidRPr="004C3737">
        <w:t>либо направ</w:t>
      </w:r>
      <w:r w:rsidR="004C3737">
        <w:t>ляется</w:t>
      </w:r>
      <w:r w:rsidR="004C3737" w:rsidRPr="004C3737">
        <w:t xml:space="preserve"> мотивированный отказ от принятия результатов работ в течение двух рабочих дней со дня получения от Исполнителя уведомления об окончании работ. </w:t>
      </w:r>
    </w:p>
    <w:p w:rsidR="00E96DEF" w:rsidRDefault="00E96DEF" w:rsidP="00B83A4F">
      <w:pPr>
        <w:shd w:val="clear" w:color="auto" w:fill="FFFFFF"/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4</w:t>
      </w:r>
      <w:r w:rsidR="002014A5">
        <w:rPr>
          <w:b/>
          <w:bCs/>
        </w:rPr>
        <w:t>. ПОРЯДОК ВЫПОЛНЕНИЯ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BC75B2" w:rsidRDefault="00516008">
      <w:pPr>
        <w:shd w:val="clear" w:color="auto" w:fill="FFFFFF"/>
        <w:ind w:firstLine="709"/>
        <w:jc w:val="both"/>
      </w:pPr>
      <w:r>
        <w:t>4</w:t>
      </w:r>
      <w:r w:rsidR="002014A5">
        <w:t xml:space="preserve">.1. Исполнитель предоставляет услуги по </w:t>
      </w:r>
      <w:r w:rsidR="006233C3">
        <w:t xml:space="preserve">техническому обслуживанию и </w:t>
      </w:r>
      <w:r w:rsidR="002014A5">
        <w:t>ремонту</w:t>
      </w:r>
      <w:r w:rsidR="004C3737">
        <w:t xml:space="preserve"> </w:t>
      </w:r>
      <w:r w:rsidR="002014A5">
        <w:t>автот</w:t>
      </w:r>
      <w:r w:rsidR="006233C3">
        <w:t>ранспорта</w:t>
      </w:r>
      <w:r w:rsidR="002014A5">
        <w:t xml:space="preserve"> в соответствии и в сроки, установленные эксплуатационными и ремонтными нормами и рекомендациями завода-изготовителя на выполнение всех видов работ, с учетом сложности выполняемых работ и наличия на складе Исполнителя необходимых запасных частей и деталей.</w:t>
      </w:r>
    </w:p>
    <w:p w:rsidR="008D585A" w:rsidRPr="006233C3" w:rsidRDefault="00516008">
      <w:pPr>
        <w:ind w:firstLine="709"/>
        <w:jc w:val="both"/>
      </w:pPr>
      <w:r>
        <w:lastRenderedPageBreak/>
        <w:t>4</w:t>
      </w:r>
      <w:r w:rsidR="002014A5">
        <w:t xml:space="preserve">.2. В случае невозможности определить срок выполнения работ ввиду их сложности или иных причин, Исполнитель обязан проинформировать Заказчика о сроках окончания выполнения работ дополнительно, по </w:t>
      </w:r>
      <w:r w:rsidR="002014A5" w:rsidRPr="006233C3">
        <w:t>координатам, указанным Заказчиком в настоящем договоре или заявке.</w:t>
      </w:r>
    </w:p>
    <w:p w:rsidR="006233C3" w:rsidRPr="006233C3" w:rsidRDefault="006233C3" w:rsidP="006233C3">
      <w:pPr>
        <w:ind w:firstLine="709"/>
        <w:jc w:val="both"/>
        <w:rPr>
          <w:bCs/>
        </w:rPr>
      </w:pPr>
      <w:proofErr w:type="gramStart"/>
      <w:r w:rsidRPr="006233C3">
        <w:t>4.3   П</w:t>
      </w:r>
      <w:r w:rsidRPr="006233C3">
        <w:rPr>
          <w:bCs/>
        </w:rPr>
        <w:t xml:space="preserve">раво собственности на высвободившиеся в процессе технического обслуживания и </w:t>
      </w:r>
      <w:proofErr w:type="gramEnd"/>
    </w:p>
    <w:p w:rsidR="006233C3" w:rsidRPr="006233C3" w:rsidRDefault="006233C3" w:rsidP="006233C3">
      <w:pPr>
        <w:tabs>
          <w:tab w:val="left" w:pos="1418"/>
        </w:tabs>
        <w:jc w:val="both"/>
        <w:rPr>
          <w:bCs/>
        </w:rPr>
      </w:pPr>
      <w:r w:rsidRPr="006233C3">
        <w:rPr>
          <w:bCs/>
        </w:rPr>
        <w:t xml:space="preserve">ремонта транспортных средств Заказчика, отработавшие свой ресурс и требующие </w:t>
      </w:r>
      <w:proofErr w:type="gramStart"/>
      <w:r w:rsidRPr="006233C3">
        <w:rPr>
          <w:bCs/>
        </w:rPr>
        <w:t>утилизации</w:t>
      </w:r>
      <w:proofErr w:type="gramEnd"/>
      <w:r w:rsidRPr="006233C3">
        <w:rPr>
          <w:bCs/>
        </w:rPr>
        <w:t xml:space="preserve"> </w:t>
      </w:r>
      <w:r>
        <w:rPr>
          <w:bCs/>
        </w:rPr>
        <w:t xml:space="preserve">запасные части, </w:t>
      </w:r>
      <w:r w:rsidRPr="006233C3">
        <w:rPr>
          <w:bCs/>
        </w:rPr>
        <w:t>расходные материалы и рабочие жидкости, переходит к Исполнителю.</w:t>
      </w:r>
    </w:p>
    <w:p w:rsidR="00E96DEF" w:rsidRDefault="00E96DE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5</w:t>
      </w:r>
      <w:r w:rsidR="002014A5">
        <w:rPr>
          <w:b/>
          <w:bCs/>
        </w:rPr>
        <w:t xml:space="preserve">. </w:t>
      </w:r>
      <w:r w:rsidR="008B3A85">
        <w:rPr>
          <w:b/>
          <w:bCs/>
        </w:rPr>
        <w:t>СТОИМОСТЬ УСЛУГ</w:t>
      </w:r>
      <w:r w:rsidR="002014A5">
        <w:rPr>
          <w:b/>
          <w:bCs/>
        </w:rPr>
        <w:t xml:space="preserve"> И ПОРЯДОК РАСЧЕТОВ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C3737" w:rsidRDefault="00516008" w:rsidP="004C3737">
      <w:pPr>
        <w:ind w:firstLine="709"/>
        <w:jc w:val="both"/>
      </w:pPr>
      <w:r>
        <w:t>5</w:t>
      </w:r>
      <w:r w:rsidR="002014A5">
        <w:t xml:space="preserve">.1. </w:t>
      </w:r>
      <w:r w:rsidR="008B3A85">
        <w:t>Стоимость услуг по настоящему договору определяется по факту выполненных работ, но не может превышать</w:t>
      </w:r>
      <w:r w:rsidR="0052645B">
        <w:t xml:space="preserve">                         </w:t>
      </w:r>
      <w:r w:rsidR="006233C3">
        <w:t>,00</w:t>
      </w:r>
      <w:r w:rsidR="008B3A85">
        <w:t xml:space="preserve"> руб. </w:t>
      </w:r>
      <w:proofErr w:type="gramStart"/>
      <w:r w:rsidR="00D0126C">
        <w:t>(</w:t>
      </w:r>
      <w:r w:rsidR="0052645B">
        <w:t xml:space="preserve">                                                 </w:t>
      </w:r>
      <w:proofErr w:type="gramEnd"/>
      <w:r w:rsidR="004C3737">
        <w:t>рублей 00 коп.)</w:t>
      </w:r>
      <w:r w:rsidR="00F93577">
        <w:t xml:space="preserve">, </w:t>
      </w:r>
      <w:r w:rsidR="00210E48">
        <w:t>(</w:t>
      </w:r>
      <w:r w:rsidR="006233C3">
        <w:t xml:space="preserve"> </w:t>
      </w:r>
      <w:r w:rsidR="00F93577">
        <w:t>НДС</w:t>
      </w:r>
      <w:r w:rsidR="00210E48">
        <w:t>/НДС не предусмотрен).</w:t>
      </w:r>
    </w:p>
    <w:p w:rsidR="004C3737" w:rsidRDefault="004C3737" w:rsidP="004C3737">
      <w:pPr>
        <w:ind w:firstLine="709"/>
        <w:jc w:val="both"/>
      </w:pPr>
      <w:r>
        <w:t>5.2. Заказчик оплачивает Исполнителю стоимость выполненных работ и использованных материалов, согласно представляемых Исполнителем Актов выполненных работ</w:t>
      </w:r>
      <w:r w:rsidR="006D3F8B">
        <w:t xml:space="preserve">, а в случае поставки шин, </w:t>
      </w:r>
      <w:proofErr w:type="gramStart"/>
      <w:r w:rsidR="006D3F8B">
        <w:t>согласно</w:t>
      </w:r>
      <w:proofErr w:type="gramEnd"/>
      <w:r w:rsidR="006D3F8B">
        <w:t xml:space="preserve"> представляемых товарных накладных (форма Торг 12).</w:t>
      </w:r>
      <w:r>
        <w:t xml:space="preserve"> В случае если требуется гарантийный ремонт, об этом делается соответствующая отметка в заявке.</w:t>
      </w:r>
    </w:p>
    <w:p w:rsidR="004C3737" w:rsidRDefault="004C3737" w:rsidP="004C3737">
      <w:pPr>
        <w:ind w:firstLine="709"/>
        <w:jc w:val="both"/>
      </w:pPr>
      <w:r>
        <w:t xml:space="preserve">5.3. </w:t>
      </w:r>
      <w:r w:rsidR="00511BEE" w:rsidRPr="00511BEE">
        <w:rPr>
          <w:iCs/>
        </w:rPr>
        <w:t>Основанием для расчётов служит акт</w:t>
      </w:r>
      <w:r w:rsidR="00511BEE">
        <w:rPr>
          <w:iCs/>
        </w:rPr>
        <w:t xml:space="preserve"> сдачи-приемки оказанных услуг, </w:t>
      </w:r>
      <w:r w:rsidR="00511BEE" w:rsidRPr="00511BEE">
        <w:rPr>
          <w:iCs/>
        </w:rPr>
        <w:t xml:space="preserve">счёт-фактура, </w:t>
      </w:r>
      <w:r w:rsidR="001E1F5D">
        <w:rPr>
          <w:iCs/>
        </w:rPr>
        <w:t xml:space="preserve">в случае поставки шин товарная накладная (ТОРГ 12) </w:t>
      </w:r>
      <w:r w:rsidR="00511BEE">
        <w:rPr>
          <w:iCs/>
        </w:rPr>
        <w:t xml:space="preserve">а также счет на оплату, </w:t>
      </w:r>
      <w:r w:rsidR="00511BEE" w:rsidRPr="00511BEE">
        <w:rPr>
          <w:iCs/>
        </w:rPr>
        <w:t>предъя</w:t>
      </w:r>
      <w:r w:rsidR="00511BEE">
        <w:rPr>
          <w:iCs/>
        </w:rPr>
        <w:t xml:space="preserve">вленные Исполнителем. </w:t>
      </w:r>
      <w:r>
        <w:t xml:space="preserve">Оплата производится в </w:t>
      </w:r>
      <w:r w:rsidR="005017E3">
        <w:t xml:space="preserve">форме </w:t>
      </w:r>
      <w:r w:rsidR="00511BEE">
        <w:t xml:space="preserve">безналичного расчета </w:t>
      </w:r>
      <w:r>
        <w:t>в течение 1</w:t>
      </w:r>
      <w:r w:rsidR="0058021C">
        <w:t>5</w:t>
      </w:r>
      <w:r>
        <w:t xml:space="preserve"> </w:t>
      </w:r>
      <w:r w:rsidR="0058021C">
        <w:t>рабочих</w:t>
      </w:r>
      <w:r>
        <w:t xml:space="preserve"> дней с момента </w:t>
      </w:r>
      <w:r w:rsidR="004655AC">
        <w:t>подписания</w:t>
      </w:r>
      <w:r>
        <w:t xml:space="preserve"> </w:t>
      </w:r>
      <w:r w:rsidR="006233C3">
        <w:t>акта оказанных услуг</w:t>
      </w:r>
      <w:r>
        <w:t xml:space="preserve"> Заказчиком. Датой осуществления платежа считается дата поступления платежа на расчетный счет Исполнителя.</w:t>
      </w:r>
    </w:p>
    <w:p w:rsidR="00E96DEF" w:rsidRDefault="00E96DEF" w:rsidP="00B83A4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="002014A5">
        <w:rPr>
          <w:b/>
          <w:bCs/>
        </w:rPr>
        <w:t>. ВЫДАЧА АВТОТРАНСПОРТНОГО СРЕДСТВА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516008" w:rsidP="0058021C">
      <w:pPr>
        <w:ind w:firstLine="709"/>
        <w:jc w:val="both"/>
      </w:pPr>
      <w:r>
        <w:t xml:space="preserve">6.1. </w:t>
      </w:r>
      <w:r w:rsidR="000079AC">
        <w:t>Выдача автотранспортного средства, прошедшего техническое обслуживание, осуществляется представителю Заказчика</w:t>
      </w:r>
      <w:r w:rsidR="002014A5">
        <w:t xml:space="preserve"> </w:t>
      </w:r>
      <w:r w:rsidR="000079AC">
        <w:t xml:space="preserve">при предъявлении документов, </w:t>
      </w:r>
      <w:r w:rsidR="0058021C">
        <w:t>указанных в п.3.1.1.</w:t>
      </w:r>
    </w:p>
    <w:p w:rsidR="00E96DEF" w:rsidRPr="00B83A4F" w:rsidRDefault="00E96DEF" w:rsidP="0058021C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2014A5">
        <w:rPr>
          <w:b/>
          <w:bCs/>
        </w:rPr>
        <w:t>. ГАРАНТИИ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563D0" w:rsidRDefault="00516008" w:rsidP="00880AF5">
      <w:pPr>
        <w:ind w:firstLine="709"/>
        <w:jc w:val="both"/>
        <w:rPr>
          <w:bCs/>
        </w:rPr>
      </w:pPr>
      <w:r>
        <w:t>7</w:t>
      </w:r>
      <w:r w:rsidR="002014A5">
        <w:t>.</w:t>
      </w:r>
      <w:r w:rsidR="004C3737">
        <w:t>1</w:t>
      </w:r>
      <w:r w:rsidR="002014A5">
        <w:t xml:space="preserve">. </w:t>
      </w:r>
      <w:r w:rsidR="004563D0">
        <w:t xml:space="preserve">Исполнитель </w:t>
      </w:r>
      <w:r w:rsidR="004563D0">
        <w:rPr>
          <w:bCs/>
        </w:rPr>
        <w:t>обеспечи</w:t>
      </w:r>
      <w:r w:rsidR="00552499">
        <w:rPr>
          <w:bCs/>
        </w:rPr>
        <w:t>вает</w:t>
      </w:r>
      <w:r w:rsidR="004563D0">
        <w:rPr>
          <w:bCs/>
        </w:rPr>
        <w:t xml:space="preserve"> соблюдение гарантийных обязатель</w:t>
      </w:r>
      <w:proofErr w:type="gramStart"/>
      <w:r w:rsidR="004563D0">
        <w:rPr>
          <w:bCs/>
        </w:rPr>
        <w:t>ств пр</w:t>
      </w:r>
      <w:proofErr w:type="gramEnd"/>
      <w:r w:rsidR="004563D0">
        <w:rPr>
          <w:bCs/>
        </w:rPr>
        <w:t>оизводителя автотранспортной техники Заказчика, в пределах гарантийных сроков эксплуатации и пробега</w:t>
      </w:r>
      <w:r w:rsidR="00552499">
        <w:rPr>
          <w:bCs/>
        </w:rPr>
        <w:t xml:space="preserve"> каждой транспортной единицы. После преодоления гарантийного рубежа по срокам эксплуатации и пробегу </w:t>
      </w:r>
      <w:r w:rsidR="005D23AA">
        <w:rPr>
          <w:bCs/>
        </w:rPr>
        <w:t>гарантия предоставляется согласно п.п. 7.2 и 7.3.</w:t>
      </w:r>
      <w:r w:rsidR="00552499">
        <w:rPr>
          <w:bCs/>
        </w:rPr>
        <w:t xml:space="preserve"> </w:t>
      </w:r>
    </w:p>
    <w:p w:rsidR="00552499" w:rsidRDefault="00552499" w:rsidP="00880AF5">
      <w:pPr>
        <w:ind w:firstLine="709"/>
        <w:jc w:val="both"/>
      </w:pPr>
      <w:r>
        <w:rPr>
          <w:bCs/>
        </w:rPr>
        <w:t>7.2</w:t>
      </w:r>
      <w:r w:rsidR="005D23AA">
        <w:rPr>
          <w:bCs/>
        </w:rPr>
        <w:t>.</w:t>
      </w:r>
      <w:r>
        <w:rPr>
          <w:bCs/>
        </w:rPr>
        <w:t xml:space="preserve"> Исполнитель </w:t>
      </w:r>
      <w:r>
        <w:t xml:space="preserve">предоставляет гарантию на </w:t>
      </w:r>
      <w:r w:rsidR="005D23AA">
        <w:t xml:space="preserve">выполненные работы (оказанные </w:t>
      </w:r>
      <w:r>
        <w:t>услуги</w:t>
      </w:r>
      <w:r w:rsidR="005D23AA">
        <w:t>)</w:t>
      </w:r>
      <w:r>
        <w:t xml:space="preserve"> не менее 6 месяцев с момента </w:t>
      </w:r>
      <w:r w:rsidR="005D23AA">
        <w:t>выполнения работ (</w:t>
      </w:r>
      <w:r>
        <w:t>оказания услуг</w:t>
      </w:r>
      <w:r w:rsidR="005D23AA">
        <w:t>)</w:t>
      </w:r>
      <w:r>
        <w:t xml:space="preserve"> без ограничения пробега.</w:t>
      </w:r>
    </w:p>
    <w:p w:rsidR="00552499" w:rsidRDefault="00552499" w:rsidP="00880AF5">
      <w:pPr>
        <w:ind w:firstLine="709"/>
        <w:jc w:val="both"/>
        <w:rPr>
          <w:bCs/>
        </w:rPr>
      </w:pPr>
      <w:r>
        <w:t>7.3</w:t>
      </w:r>
      <w:r w:rsidR="005D23AA">
        <w:t>.</w:t>
      </w:r>
      <w:r>
        <w:t xml:space="preserve">  Исполнитель предоставляет гарантию на установленные материалы и запасные части не менее 3 месяцев с момента оказания услуги в пределах пробега 30000 км.</w:t>
      </w:r>
    </w:p>
    <w:p w:rsidR="004563D0" w:rsidRDefault="004563D0" w:rsidP="00880AF5">
      <w:pPr>
        <w:ind w:firstLine="709"/>
        <w:jc w:val="both"/>
      </w:pPr>
      <w:r>
        <w:rPr>
          <w:bCs/>
        </w:rPr>
        <w:t>7.</w:t>
      </w:r>
      <w:r w:rsidR="00552499">
        <w:rPr>
          <w:bCs/>
        </w:rPr>
        <w:t>4</w:t>
      </w:r>
      <w:r w:rsidR="005D23AA">
        <w:rPr>
          <w:bCs/>
        </w:rPr>
        <w:t xml:space="preserve">. </w:t>
      </w:r>
      <w:r w:rsidR="002014A5">
        <w:t>Заказчик вправе предъявить Исполнителю требования, связанные с недостатками результата работы, выполненной Исполнителем, если они были обнаружены в течение гарантийного срока со дня окончания выполнения соответствующей работы.</w:t>
      </w:r>
      <w:r w:rsidR="00500BBE">
        <w:t xml:space="preserve"> В случае обнаружения недостатков, возникших в период гарантийного срока, Исполнитель обязан устранить </w:t>
      </w:r>
      <w:r w:rsidR="00150256">
        <w:t xml:space="preserve">обнаруженные недостатки </w:t>
      </w:r>
      <w:r w:rsidR="00EF60A7">
        <w:t xml:space="preserve">за свой счет </w:t>
      </w:r>
      <w:r w:rsidR="00150256">
        <w:t xml:space="preserve">в сроки согласованные с Заказчиком. </w:t>
      </w:r>
    </w:p>
    <w:p w:rsidR="008D585A" w:rsidRDefault="00880AF5" w:rsidP="00880AF5">
      <w:pPr>
        <w:ind w:firstLine="709"/>
        <w:jc w:val="both"/>
      </w:pPr>
      <w:r>
        <w:t>7.</w:t>
      </w:r>
      <w:r w:rsidR="005D23AA">
        <w:t>5.</w:t>
      </w:r>
      <w:r>
        <w:t xml:space="preserve"> </w:t>
      </w:r>
      <w:r w:rsidR="002014A5">
        <w:t>На неоригинальные запасные части и запасные части, предоставляемые Заказчиком</w:t>
      </w:r>
      <w:r w:rsidR="00077A94">
        <w:t>,</w:t>
      </w:r>
      <w:r w:rsidR="002014A5">
        <w:t xml:space="preserve"> гарантийный срок не предоставляется.</w:t>
      </w:r>
    </w:p>
    <w:p w:rsidR="00E96DEF" w:rsidRPr="00B83A4F" w:rsidRDefault="00E96DEF" w:rsidP="00B83A4F">
      <w:pPr>
        <w:ind w:left="720"/>
        <w:jc w:val="both"/>
      </w:pPr>
    </w:p>
    <w:p w:rsidR="00BD0412" w:rsidRDefault="00516008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="002014A5">
        <w:rPr>
          <w:b/>
          <w:bCs/>
          <w:color w:val="000000"/>
        </w:rPr>
        <w:t xml:space="preserve">. ОТВЕТСТВЕННОСТЬ СТОРОН 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BD0412" w:rsidP="00BD0412">
      <w:pPr>
        <w:shd w:val="clear" w:color="auto" w:fill="FFFFFF"/>
        <w:ind w:firstLine="709"/>
        <w:jc w:val="both"/>
        <w:rPr>
          <w:b/>
          <w:bCs/>
          <w:color w:val="000000"/>
        </w:rPr>
      </w:pPr>
      <w:r>
        <w:rPr>
          <w:bCs/>
          <w:color w:val="000000"/>
        </w:rPr>
        <w:t xml:space="preserve">8.1. </w:t>
      </w:r>
      <w:r>
        <w:t>Исполнитель несет имущественную ответственность за сохранность принятого в работу автомобиля Заказчика в течение всего договорного срока нахождения соответствующего автомобиля на территории предприятия Исполнителя.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 w:rsidRPr="00BD0412">
        <w:rPr>
          <w:bCs/>
          <w:color w:val="000000"/>
        </w:rPr>
        <w:t>8.2.</w:t>
      </w:r>
      <w:r w:rsidR="005D23AA">
        <w:rPr>
          <w:bCs/>
          <w:color w:val="000000"/>
        </w:rPr>
        <w:t xml:space="preserve"> </w:t>
      </w:r>
      <w:r w:rsidRPr="00BD0412">
        <w:t>При нарушении Заказчиком сроков оплаты счетов, Заказчик выплачивает Исполнителю пеню в размере 0,1% от невыплаченной вовремя суммы за каждый день просрочки платежа.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8.3. </w:t>
      </w:r>
      <w:r w:rsidRPr="00BD0412">
        <w:t>При нарушении Исполнителем сроков выполнения работ, Исполнитель выплачивает Заказчику пеню в размере 0,1% от суммы заказанных работ, за каждый день просрочки срока выполнения работы.</w:t>
      </w:r>
    </w:p>
    <w:p w:rsidR="005D23AA" w:rsidRDefault="00BD0412" w:rsidP="00B83A4F">
      <w:pPr>
        <w:shd w:val="clear" w:color="auto" w:fill="FFFFFF"/>
        <w:ind w:firstLine="709"/>
        <w:jc w:val="both"/>
      </w:pPr>
      <w:r>
        <w:rPr>
          <w:bCs/>
          <w:color w:val="000000"/>
        </w:rPr>
        <w:lastRenderedPageBreak/>
        <w:t xml:space="preserve">8.4. </w:t>
      </w:r>
      <w:r w:rsidRPr="00BD0412">
        <w:t>Исполнитель несет ответственность за выполненные работы в соответствии с действующим Законодательством РФ.</w:t>
      </w:r>
    </w:p>
    <w:p w:rsidR="00616F16" w:rsidRPr="00B83A4F" w:rsidRDefault="005D23AA" w:rsidP="00B83A4F">
      <w:pPr>
        <w:shd w:val="clear" w:color="auto" w:fill="FFFFFF"/>
        <w:ind w:firstLine="709"/>
        <w:jc w:val="both"/>
        <w:rPr>
          <w:bCs/>
          <w:color w:val="000000"/>
        </w:rPr>
      </w:pPr>
      <w:r w:rsidRPr="00B83A4F">
        <w:rPr>
          <w:bCs/>
          <w:color w:val="000000"/>
        </w:rPr>
        <w:t xml:space="preserve"> </w:t>
      </w:r>
    </w:p>
    <w:p w:rsidR="008D585A" w:rsidRDefault="00516008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2014A5">
        <w:rPr>
          <w:b/>
          <w:bCs/>
          <w:color w:val="000000"/>
        </w:rPr>
        <w:t>. СРОК ДЕЙСТВИЯ ДОГОВОРА</w:t>
      </w:r>
    </w:p>
    <w:p w:rsidR="00E96DEF" w:rsidRDefault="00E96DEF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8D585A" w:rsidRDefault="00516008">
      <w:pPr>
        <w:pStyle w:val="a6"/>
        <w:ind w:firstLine="720"/>
        <w:jc w:val="both"/>
        <w:rPr>
          <w:b w:val="0"/>
          <w:bCs w:val="0"/>
          <w:sz w:val="24"/>
        </w:rPr>
      </w:pPr>
      <w:r>
        <w:rPr>
          <w:b w:val="0"/>
          <w:bCs w:val="0"/>
          <w:color w:val="000000"/>
          <w:sz w:val="24"/>
        </w:rPr>
        <w:t>9</w:t>
      </w:r>
      <w:r w:rsidR="002014A5">
        <w:rPr>
          <w:b w:val="0"/>
          <w:bCs w:val="0"/>
          <w:color w:val="000000"/>
          <w:sz w:val="24"/>
        </w:rPr>
        <w:t xml:space="preserve">.1. </w:t>
      </w:r>
      <w:r w:rsidR="006913FE">
        <w:rPr>
          <w:b w:val="0"/>
          <w:bCs w:val="0"/>
          <w:color w:val="000000"/>
          <w:sz w:val="24"/>
        </w:rPr>
        <w:t xml:space="preserve">Настоящий договор вступает в силу с </w:t>
      </w:r>
      <w:r w:rsidR="005D23AA">
        <w:rPr>
          <w:b w:val="0"/>
          <w:bCs w:val="0"/>
          <w:color w:val="000000"/>
          <w:sz w:val="24"/>
        </w:rPr>
        <w:t xml:space="preserve">момента подписания </w:t>
      </w:r>
      <w:r w:rsidR="006913FE">
        <w:rPr>
          <w:b w:val="0"/>
          <w:bCs w:val="0"/>
          <w:color w:val="000000"/>
          <w:sz w:val="24"/>
        </w:rPr>
        <w:t>и действует до 31 декабря 201</w:t>
      </w:r>
      <w:r w:rsidR="00EF60A7">
        <w:rPr>
          <w:b w:val="0"/>
          <w:bCs w:val="0"/>
          <w:color w:val="000000"/>
          <w:sz w:val="24"/>
        </w:rPr>
        <w:t>5</w:t>
      </w:r>
      <w:r w:rsidR="006913FE">
        <w:rPr>
          <w:b w:val="0"/>
          <w:bCs w:val="0"/>
          <w:color w:val="000000"/>
          <w:sz w:val="24"/>
        </w:rPr>
        <w:t>г., а в части финансовых обязательств до полного их исполнения.</w:t>
      </w:r>
    </w:p>
    <w:p w:rsidR="008D585A" w:rsidRDefault="0051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2014A5">
        <w:rPr>
          <w:color w:val="000000"/>
        </w:rPr>
        <w:t>.2. В течение этого срока Стороны должны урегулировать все взаимные претензии и произвести полный взаиморасчет за оказанные Исполнителем услуги.</w:t>
      </w:r>
    </w:p>
    <w:p w:rsidR="005D23AA" w:rsidRDefault="00516008" w:rsidP="00B83A4F">
      <w:pPr>
        <w:shd w:val="clear" w:color="auto" w:fill="FFFFFF"/>
        <w:ind w:left="710"/>
        <w:jc w:val="both"/>
        <w:rPr>
          <w:color w:val="000000"/>
        </w:rPr>
      </w:pPr>
      <w:r>
        <w:rPr>
          <w:color w:val="000000"/>
        </w:rPr>
        <w:t xml:space="preserve">9.3. </w:t>
      </w:r>
      <w:r w:rsidR="002014A5">
        <w:rPr>
          <w:color w:val="000000"/>
        </w:rPr>
        <w:t xml:space="preserve">Во всем остальном, что не предусмотрено настоящим Договором, Стороны будут </w:t>
      </w:r>
    </w:p>
    <w:p w:rsidR="00E415AF" w:rsidRDefault="002014A5" w:rsidP="005D23A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руководствоваться действующим законодательством Российской Федерации.</w:t>
      </w:r>
    </w:p>
    <w:p w:rsidR="006227CC" w:rsidRDefault="006227CC" w:rsidP="005D23AA">
      <w:pPr>
        <w:shd w:val="clear" w:color="auto" w:fill="FFFFFF"/>
        <w:jc w:val="both"/>
        <w:rPr>
          <w:color w:val="000000"/>
        </w:rPr>
      </w:pPr>
    </w:p>
    <w:p w:rsidR="006227CC" w:rsidRPr="006227CC" w:rsidRDefault="006227CC" w:rsidP="00C5532C">
      <w:pPr>
        <w:pStyle w:val="ae"/>
        <w:numPr>
          <w:ilvl w:val="0"/>
          <w:numId w:val="16"/>
        </w:numPr>
        <w:suppressAutoHyphens w:val="0"/>
        <w:jc w:val="center"/>
        <w:rPr>
          <w:b/>
          <w:bCs/>
          <w:iCs/>
        </w:rPr>
      </w:pPr>
      <w:r w:rsidRPr="006227CC">
        <w:rPr>
          <w:b/>
          <w:bCs/>
          <w:iCs/>
        </w:rPr>
        <w:t>УСЛОВИЯ О РАСКРЫТИИ СВЕДЕНИЙ ОБ ИСПОЛНИЕТЕЛЕ</w:t>
      </w:r>
    </w:p>
    <w:p w:rsidR="006227CC" w:rsidRPr="00BD2C06" w:rsidRDefault="006227CC" w:rsidP="00C5532C">
      <w:pPr>
        <w:pStyle w:val="ae"/>
        <w:ind w:left="420"/>
        <w:rPr>
          <w:b/>
          <w:bCs/>
          <w:iCs/>
        </w:rPr>
      </w:pP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по акту от «___» _________ 201</w:t>
      </w:r>
      <w:r w:rsidR="00EF60A7">
        <w:rPr>
          <w:iCs/>
        </w:rPr>
        <w:t>5</w:t>
      </w:r>
      <w:r w:rsidRPr="00BD2C06">
        <w:rPr>
          <w:iCs/>
        </w:rPr>
        <w:t xml:space="preserve"> года (далее – Сведения), являются полными, точными и достоверными.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 xml:space="preserve"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A16239">
        <w:rPr>
          <w:iCs/>
        </w:rPr>
        <w:t>5</w:t>
      </w:r>
      <w:r w:rsidRPr="00BD2C06">
        <w:rPr>
          <w:iCs/>
        </w:rPr>
        <w:t xml:space="preserve"> к договору) и копий подтверждающих документов, заверенных нотариусом или уполномоченным должностным лицом Исполнителя.</w:t>
      </w:r>
    </w:p>
    <w:p w:rsidR="006227CC" w:rsidRPr="00BD2C06" w:rsidRDefault="006227CC" w:rsidP="00253EC2">
      <w:pPr>
        <w:ind w:firstLine="709"/>
        <w:jc w:val="both"/>
      </w:pPr>
      <w:proofErr w:type="gramStart"/>
      <w:r w:rsidRPr="00BD2C06">
        <w:rPr>
          <w:iCs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BD2C06">
        <w:rPr>
          <w:iCs/>
        </w:rPr>
        <w:t xml:space="preserve"> </w:t>
      </w:r>
      <w:proofErr w:type="gramStart"/>
      <w:r w:rsidRPr="00BD2C06">
        <w:rPr>
          <w:iCs/>
        </w:rPr>
        <w:t xml:space="preserve">Федеральной Налоговой службе Российской Федерации, Минэнерго России, </w:t>
      </w:r>
      <w:proofErr w:type="spellStart"/>
      <w:r w:rsidRPr="00BD2C06">
        <w:rPr>
          <w:iCs/>
        </w:rPr>
        <w:t>Росфинмониторингу</w:t>
      </w:r>
      <w:proofErr w:type="spellEnd"/>
      <w:r w:rsidRPr="00BD2C06">
        <w:rPr>
          <w:iCs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BD2C06">
        <w:rPr>
          <w:iCs/>
        </w:rPr>
        <w:t xml:space="preserve">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227CC" w:rsidRPr="00BD2C06" w:rsidRDefault="006227CC" w:rsidP="00253EC2">
      <w:pPr>
        <w:ind w:firstLine="709"/>
        <w:jc w:val="both"/>
        <w:rPr>
          <w:iCs/>
        </w:rPr>
      </w:pPr>
      <w:proofErr w:type="gramStart"/>
      <w:r w:rsidRPr="00BD2C06">
        <w:rPr>
          <w:iCs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</w:t>
      </w:r>
      <w:proofErr w:type="gramEnd"/>
      <w:r w:rsidRPr="00BD2C06">
        <w:rPr>
          <w:iCs/>
        </w:rPr>
        <w:t xml:space="preserve"> Договор считается расторгнутым </w:t>
      </w:r>
      <w:proofErr w:type="gramStart"/>
      <w:r w:rsidRPr="00BD2C06">
        <w:rPr>
          <w:iCs/>
        </w:rPr>
        <w:t>с даты получения</w:t>
      </w:r>
      <w:proofErr w:type="gramEnd"/>
      <w:r w:rsidRPr="00BD2C06">
        <w:rPr>
          <w:iCs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уведомлении».</w:t>
      </w:r>
    </w:p>
    <w:p w:rsidR="00E96DEF" w:rsidRPr="00B83A4F" w:rsidRDefault="00E96DEF" w:rsidP="00253EC2">
      <w:pPr>
        <w:shd w:val="clear" w:color="auto" w:fill="FFFFFF"/>
        <w:jc w:val="both"/>
        <w:rPr>
          <w:color w:val="000000"/>
        </w:rPr>
      </w:pPr>
    </w:p>
    <w:p w:rsidR="00BD0412" w:rsidRDefault="002014A5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</w:t>
      </w:r>
      <w:r w:rsidR="006227CC">
        <w:rPr>
          <w:b/>
          <w:bCs/>
          <w:color w:val="000000"/>
        </w:rPr>
        <w:t>1</w:t>
      </w:r>
      <w:r>
        <w:rPr>
          <w:b/>
          <w:bCs/>
          <w:color w:val="000000"/>
        </w:rPr>
        <w:t>. ПРОЧИЕ УСЛОВИЯ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2014A5" w:rsidP="00E415AF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</w:t>
      </w:r>
      <w:r w:rsidR="006227CC">
        <w:rPr>
          <w:bCs/>
        </w:rPr>
        <w:t>1</w:t>
      </w:r>
      <w:r>
        <w:rPr>
          <w:bCs/>
        </w:rPr>
        <w:t>.</w:t>
      </w:r>
      <w:r w:rsidR="00BD0412">
        <w:rPr>
          <w:bCs/>
        </w:rPr>
        <w:t>1</w:t>
      </w:r>
      <w:r>
        <w:rPr>
          <w:bCs/>
        </w:rPr>
        <w:t>. Все изменения и дополнения к настоящему Договору составляются в письменной форме, подписываются Сторонами и являются неотъемлемой частью настоящего Договора.</w:t>
      </w:r>
    </w:p>
    <w:p w:rsidR="00BD0412" w:rsidRDefault="00BD0412" w:rsidP="00BD0412">
      <w:pPr>
        <w:shd w:val="clear" w:color="auto" w:fill="FFFFFF"/>
        <w:ind w:firstLine="709"/>
      </w:pPr>
      <w:r>
        <w:t>1</w:t>
      </w:r>
      <w:r w:rsidR="006227CC">
        <w:t>1</w:t>
      </w:r>
      <w:r>
        <w:t xml:space="preserve">.2. </w:t>
      </w:r>
      <w:r w:rsidR="002014A5">
        <w:t xml:space="preserve">Споры, возникающие при исполнении настоящего Договора, стороны будут стремиться разрешить путем переговоров. Все споры между Сторонами, по которым не было достигнуто соглашение, разрешаются в Арбитражном суде </w:t>
      </w:r>
      <w:r w:rsidR="00D0126C">
        <w:t>Нижегородской области</w:t>
      </w:r>
      <w:r w:rsidR="002014A5">
        <w:t>. Претензионный порядок обязателен.</w:t>
      </w:r>
    </w:p>
    <w:p w:rsid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>
        <w:lastRenderedPageBreak/>
        <w:t>1</w:t>
      </w:r>
      <w:r w:rsidR="006227CC">
        <w:t>1</w:t>
      </w:r>
      <w:r>
        <w:t xml:space="preserve">.3. </w:t>
      </w:r>
      <w:r w:rsidR="002014A5">
        <w:rPr>
          <w:bCs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8D585A" w:rsidRP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 w:rsidRPr="00BD0412">
        <w:rPr>
          <w:bCs/>
          <w:color w:val="000000"/>
        </w:rPr>
        <w:t>1</w:t>
      </w:r>
      <w:r w:rsidR="006227CC">
        <w:rPr>
          <w:bCs/>
          <w:color w:val="000000"/>
        </w:rPr>
        <w:t>1</w:t>
      </w:r>
      <w:r w:rsidRPr="00BD0412">
        <w:rPr>
          <w:bCs/>
          <w:color w:val="000000"/>
        </w:rPr>
        <w:t>.4.</w:t>
      </w:r>
      <w:r>
        <w:rPr>
          <w:b/>
          <w:bCs/>
          <w:color w:val="000000"/>
        </w:rPr>
        <w:t xml:space="preserve"> </w:t>
      </w:r>
      <w:r w:rsidR="002014A5">
        <w:rPr>
          <w:color w:val="000000"/>
        </w:rPr>
        <w:t>Настоящий договор составлен в двух, экземплярах имеющих равную силу юридических – по одному каждой Стороне.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EF60A7">
        <w:rPr>
          <w:color w:val="000000"/>
        </w:rPr>
        <w:t xml:space="preserve"> </w:t>
      </w:r>
      <w:r w:rsidR="00D0126C">
        <w:rPr>
          <w:color w:val="000000"/>
        </w:rPr>
        <w:t>Неотъемлемой частью настоящего договора является:</w:t>
      </w:r>
    </w:p>
    <w:p w:rsidR="00697766" w:rsidRDefault="00697766" w:rsidP="00EF60A7">
      <w:pPr>
        <w:shd w:val="clear" w:color="auto" w:fill="FFFFFF"/>
        <w:ind w:left="709" w:hanging="709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EF60A7">
        <w:rPr>
          <w:color w:val="000000"/>
        </w:rPr>
        <w:t xml:space="preserve">1 </w:t>
      </w:r>
      <w:r w:rsidR="0063354F">
        <w:rPr>
          <w:color w:val="000000"/>
        </w:rPr>
        <w:t xml:space="preserve">Техническое задание на оказание услуг по сервисному обслуживанию и ремонту          </w:t>
      </w:r>
      <w:r w:rsidR="00EF60A7">
        <w:rPr>
          <w:color w:val="000000"/>
        </w:rPr>
        <w:t xml:space="preserve">                                 </w:t>
      </w:r>
      <w:r w:rsidR="0063354F">
        <w:rPr>
          <w:color w:val="000000"/>
        </w:rPr>
        <w:t xml:space="preserve">автотранспорта БФ АО «НИАЭП» </w:t>
      </w:r>
      <w:r w:rsidR="00A16239">
        <w:rPr>
          <w:color w:val="000000"/>
        </w:rPr>
        <w:t>–</w:t>
      </w:r>
      <w:r w:rsidR="0063354F">
        <w:rPr>
          <w:color w:val="000000"/>
        </w:rPr>
        <w:t xml:space="preserve"> Приложение №1;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EF60A7">
        <w:rPr>
          <w:color w:val="000000"/>
        </w:rPr>
        <w:t xml:space="preserve">2   </w:t>
      </w:r>
      <w:r w:rsidR="00030E21">
        <w:rPr>
          <w:color w:val="000000"/>
        </w:rPr>
        <w:t xml:space="preserve">Перечень </w:t>
      </w:r>
      <w:r w:rsidR="005D20D3">
        <w:t>автотранспортных средств Заказчика</w:t>
      </w:r>
      <w:r w:rsidR="00030E21">
        <w:rPr>
          <w:color w:val="000000"/>
        </w:rPr>
        <w:t xml:space="preserve"> – Приложение №</w:t>
      </w:r>
      <w:r w:rsidR="0063354F">
        <w:rPr>
          <w:color w:val="000000"/>
        </w:rPr>
        <w:t>2</w:t>
      </w:r>
      <w:r w:rsidR="00030E21">
        <w:rPr>
          <w:color w:val="000000"/>
        </w:rPr>
        <w:t>;</w:t>
      </w:r>
    </w:p>
    <w:p w:rsidR="006913FE" w:rsidRDefault="006227CC" w:rsidP="006227CC">
      <w:pPr>
        <w:shd w:val="clear" w:color="auto" w:fill="FFFFFF"/>
        <w:jc w:val="both"/>
        <w:rPr>
          <w:color w:val="000000"/>
        </w:rPr>
      </w:pPr>
      <w:r>
        <w:t xml:space="preserve">          </w:t>
      </w:r>
      <w:r w:rsidR="00EF60A7">
        <w:t xml:space="preserve">3   </w:t>
      </w:r>
      <w:r w:rsidR="0095772E">
        <w:t>Перечень и стоимость работ</w:t>
      </w:r>
      <w:r w:rsidR="0095772E">
        <w:rPr>
          <w:color w:val="000000"/>
        </w:rPr>
        <w:t xml:space="preserve"> </w:t>
      </w:r>
      <w:r w:rsidR="006913FE">
        <w:rPr>
          <w:color w:val="000000"/>
        </w:rPr>
        <w:t>– Приложение №</w:t>
      </w:r>
      <w:r w:rsidR="00A16239">
        <w:rPr>
          <w:color w:val="000000"/>
        </w:rPr>
        <w:t>3</w:t>
      </w:r>
      <w:r w:rsidR="0095772E">
        <w:rPr>
          <w:color w:val="000000"/>
        </w:rPr>
        <w:t>;</w:t>
      </w:r>
    </w:p>
    <w:p w:rsidR="0095772E" w:rsidRDefault="006227CC" w:rsidP="006227CC">
      <w:pPr>
        <w:shd w:val="clear" w:color="auto" w:fill="FFFFFF"/>
        <w:jc w:val="both"/>
      </w:pPr>
      <w:r>
        <w:t xml:space="preserve">          </w:t>
      </w:r>
      <w:r w:rsidR="00EF60A7">
        <w:t xml:space="preserve">4   </w:t>
      </w:r>
      <w:r w:rsidR="005D20D3">
        <w:t>Акт сверки</w:t>
      </w:r>
      <w:r>
        <w:t xml:space="preserve"> – Приложение №</w:t>
      </w:r>
      <w:r w:rsidR="00A16239">
        <w:t>4</w:t>
      </w:r>
      <w:r>
        <w:t>;</w:t>
      </w:r>
    </w:p>
    <w:p w:rsidR="00EF60A7" w:rsidRDefault="006227CC" w:rsidP="006227CC">
      <w:pPr>
        <w:spacing w:line="276" w:lineRule="auto"/>
        <w:ind w:right="-235"/>
        <w:jc w:val="both"/>
      </w:pPr>
      <w:r>
        <w:t xml:space="preserve">          </w:t>
      </w:r>
      <w:r w:rsidR="00EF60A7">
        <w:t xml:space="preserve">5  </w:t>
      </w:r>
      <w:r w:rsidRPr="006227CC">
        <w:t xml:space="preserve">Сведения о цепочке собственников, включая бенефициаров (в т.ч. конечных) </w:t>
      </w:r>
      <w:r w:rsidR="00EF60A7">
        <w:t>–</w:t>
      </w:r>
    </w:p>
    <w:p w:rsidR="006227CC" w:rsidRPr="006227CC" w:rsidRDefault="006227CC" w:rsidP="00EF60A7">
      <w:pPr>
        <w:spacing w:line="276" w:lineRule="auto"/>
        <w:ind w:left="709" w:right="-235"/>
        <w:jc w:val="both"/>
      </w:pPr>
      <w:r w:rsidRPr="006227CC">
        <w:t xml:space="preserve"> (Приложение №</w:t>
      </w:r>
      <w:r w:rsidR="00A16239">
        <w:t>5</w:t>
      </w:r>
      <w:r w:rsidRPr="006227CC">
        <w:t>).</w:t>
      </w:r>
    </w:p>
    <w:p w:rsidR="006227CC" w:rsidRDefault="006227CC" w:rsidP="00AB6CF1">
      <w:pPr>
        <w:shd w:val="clear" w:color="auto" w:fill="FFFFFF"/>
        <w:ind w:firstLine="709"/>
        <w:jc w:val="both"/>
        <w:rPr>
          <w:color w:val="000000"/>
        </w:rPr>
      </w:pPr>
    </w:p>
    <w:p w:rsidR="00C40732" w:rsidRDefault="00C40732">
      <w:pPr>
        <w:shd w:val="clear" w:color="auto" w:fill="FFFFFF"/>
        <w:jc w:val="both"/>
        <w:rPr>
          <w:color w:val="000000"/>
        </w:rPr>
      </w:pPr>
    </w:p>
    <w:p w:rsidR="008D585A" w:rsidRDefault="008D585A">
      <w:pPr>
        <w:pStyle w:val="a6"/>
        <w:rPr>
          <w:sz w:val="24"/>
        </w:rPr>
      </w:pPr>
    </w:p>
    <w:p w:rsidR="008D585A" w:rsidRDefault="002014A5" w:rsidP="004C220E">
      <w:pPr>
        <w:pStyle w:val="a6"/>
        <w:rPr>
          <w:sz w:val="24"/>
        </w:rPr>
      </w:pPr>
      <w:r>
        <w:rPr>
          <w:sz w:val="24"/>
        </w:rPr>
        <w:t>12. ЮРИДИЧЕСКИЕ АДРЕСА, РЕКВИЗИТЫ И ПОДПИСИ СТОРОН</w:t>
      </w:r>
    </w:p>
    <w:p w:rsidR="0095772E" w:rsidRDefault="0095772E" w:rsidP="004C220E">
      <w:pPr>
        <w:pStyle w:val="a6"/>
        <w:rPr>
          <w:sz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388"/>
        <w:gridCol w:w="5240"/>
      </w:tblGrid>
      <w:tr w:rsidR="0095772E" w:rsidTr="0095772E">
        <w:trPr>
          <w:trHeight w:val="5239"/>
        </w:trPr>
        <w:tc>
          <w:tcPr>
            <w:tcW w:w="5388" w:type="dxa"/>
          </w:tcPr>
          <w:p w:rsidR="0095772E" w:rsidRPr="00E415AF" w:rsidRDefault="0095772E" w:rsidP="00E415AF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E415AF">
              <w:rPr>
                <w:b/>
                <w:sz w:val="24"/>
                <w:szCs w:val="24"/>
              </w:rPr>
              <w:t>И</w:t>
            </w:r>
            <w:r w:rsidR="00FF4736">
              <w:rPr>
                <w:b/>
                <w:sz w:val="24"/>
                <w:szCs w:val="24"/>
              </w:rPr>
              <w:t>сполнитель</w:t>
            </w:r>
            <w:r w:rsidRPr="00E415AF">
              <w:rPr>
                <w:b/>
                <w:sz w:val="24"/>
                <w:szCs w:val="24"/>
              </w:rPr>
              <w:t>:</w:t>
            </w:r>
          </w:p>
          <w:p w:rsidR="0095772E" w:rsidRDefault="0095772E" w:rsidP="00E415AF">
            <w:pPr>
              <w:pStyle w:val="310"/>
              <w:spacing w:after="0"/>
              <w:jc w:val="both"/>
              <w:rPr>
                <w:b/>
              </w:rPr>
            </w:pPr>
          </w:p>
        </w:tc>
        <w:tc>
          <w:tcPr>
            <w:tcW w:w="5240" w:type="dxa"/>
          </w:tcPr>
          <w:p w:rsidR="0095772E" w:rsidRPr="0095772E" w:rsidRDefault="0095772E" w:rsidP="0095772E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95772E">
              <w:rPr>
                <w:b/>
                <w:sz w:val="24"/>
                <w:szCs w:val="24"/>
              </w:rPr>
              <w:t>Заказчик:</w:t>
            </w:r>
          </w:p>
          <w:tbl>
            <w:tblPr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10206"/>
            </w:tblGrid>
            <w:tr w:rsidR="008B526E" w:rsidRPr="00F322F9" w:rsidTr="008B526E">
              <w:trPr>
                <w:trHeight w:val="5487"/>
              </w:trPr>
              <w:tc>
                <w:tcPr>
                  <w:tcW w:w="5103" w:type="dxa"/>
                </w:tcPr>
                <w:p w:rsidR="008B526E" w:rsidRDefault="008B526E" w:rsidP="00107A61">
                  <w:pPr>
                    <w:tabs>
                      <w:tab w:val="left" w:pos="4882"/>
                    </w:tabs>
                    <w:rPr>
                      <w:b/>
                      <w:bCs/>
                      <w:spacing w:val="-1"/>
                    </w:rPr>
                  </w:pP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  <w:rPr>
                      <w:b/>
                      <w:bCs/>
                      <w:spacing w:val="-1"/>
                    </w:rPr>
                  </w:pPr>
                  <w:r w:rsidRPr="00F322F9">
                    <w:rPr>
                      <w:b/>
                      <w:bCs/>
                      <w:spacing w:val="-1"/>
                    </w:rPr>
                    <w:t>АО «НИАЭП»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  <w:rPr>
                      <w:bCs/>
                      <w:spacing w:val="-1"/>
                    </w:rPr>
                  </w:pPr>
                  <w:r w:rsidRPr="00F322F9">
                    <w:rPr>
                      <w:bCs/>
                      <w:spacing w:val="-1"/>
                    </w:rPr>
                    <w:t>ИНН 5260214123, КПП 525350001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  <w:rPr>
                      <w:bCs/>
                      <w:spacing w:val="-1"/>
                    </w:rPr>
                  </w:pPr>
                  <w:r w:rsidRPr="00F322F9">
                    <w:rPr>
                      <w:bCs/>
                      <w:spacing w:val="-1"/>
                    </w:rPr>
                    <w:t>ОГРН 1075260029240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  <w:r w:rsidRPr="00F322F9">
                    <w:t>Юридический адрес: 603006, г</w:t>
                  </w:r>
                  <w:proofErr w:type="gramStart"/>
                  <w:r w:rsidRPr="00F322F9">
                    <w:t>.Н</w:t>
                  </w:r>
                  <w:proofErr w:type="gramEnd"/>
                  <w:r w:rsidRPr="00F322F9">
                    <w:t>ижний Новгород, пл.Свободы, д.3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  <w:rPr>
                      <w:bCs/>
                      <w:spacing w:val="-1"/>
                    </w:rPr>
                  </w:pPr>
                  <w:r w:rsidRPr="00F322F9">
                    <w:rPr>
                      <w:bCs/>
                      <w:spacing w:val="-1"/>
                    </w:rPr>
                    <w:t>Грузополучатель: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  <w:rPr>
                      <w:b/>
                    </w:rPr>
                  </w:pPr>
                  <w:r w:rsidRPr="00F322F9">
                    <w:rPr>
                      <w:bCs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 xml:space="preserve">Балтийский филиал </w:t>
                  </w:r>
                  <w:r w:rsidRPr="00F322F9">
                    <w:rPr>
                      <w:b/>
                    </w:rPr>
                    <w:t xml:space="preserve">АО «НИАЭП» 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  <w:r w:rsidRPr="00F322F9">
                    <w:t xml:space="preserve">Юридический адрес: 238717,Калининградская область, Неманский район, пос. </w:t>
                  </w:r>
                  <w:proofErr w:type="spellStart"/>
                  <w:r w:rsidRPr="00F322F9">
                    <w:t>Маломожайское</w:t>
                  </w:r>
                  <w:proofErr w:type="spellEnd"/>
                  <w:r w:rsidRPr="00F322F9">
                    <w:t xml:space="preserve">, 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  <w:rPr>
                      <w:bCs/>
                      <w:spacing w:val="-1"/>
                    </w:rPr>
                  </w:pPr>
                  <w:r w:rsidRPr="00F322F9">
                    <w:t>ул</w:t>
                  </w:r>
                  <w:proofErr w:type="gramStart"/>
                  <w:r w:rsidRPr="00F322F9">
                    <w:t>.Ц</w:t>
                  </w:r>
                  <w:proofErr w:type="gramEnd"/>
                  <w:r w:rsidRPr="00F322F9">
                    <w:t>ентральная, дом 1б,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  <w:r w:rsidRPr="00F322F9">
                    <w:t xml:space="preserve">Фактический адрес: 238717,Калининградская область, Неманский район, пос. </w:t>
                  </w:r>
                  <w:proofErr w:type="spellStart"/>
                  <w:r w:rsidRPr="00F322F9">
                    <w:t>Маломожайское</w:t>
                  </w:r>
                  <w:proofErr w:type="spellEnd"/>
                  <w:r w:rsidRPr="00F322F9">
                    <w:t xml:space="preserve">, 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  <w:r w:rsidRPr="00F322F9">
                    <w:t>ул</w:t>
                  </w:r>
                  <w:proofErr w:type="gramStart"/>
                  <w:r w:rsidRPr="00F322F9">
                    <w:t>.Ц</w:t>
                  </w:r>
                  <w:proofErr w:type="gramEnd"/>
                  <w:r w:rsidRPr="00F322F9">
                    <w:t>ентральная, дом 1б,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  <w:r w:rsidRPr="00F322F9">
                    <w:t>И</w:t>
                  </w:r>
                  <w:r>
                    <w:t>НН</w:t>
                  </w:r>
                  <w:r w:rsidRPr="00F322F9">
                    <w:t xml:space="preserve">5260214123 </w:t>
                  </w:r>
                  <w:r>
                    <w:t xml:space="preserve"> </w:t>
                  </w:r>
                  <w:r w:rsidRPr="00F322F9">
                    <w:t>КПП 390943001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  <w:rPr>
                      <w:bCs/>
                      <w:spacing w:val="-1"/>
                    </w:rPr>
                  </w:pPr>
                  <w:proofErr w:type="gramStart"/>
                  <w:r w:rsidRPr="00F322F9">
                    <w:t>р</w:t>
                  </w:r>
                  <w:proofErr w:type="gramEnd"/>
                  <w:r w:rsidRPr="00F322F9">
                    <w:t>/с 40702810320180000151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  <w:r w:rsidRPr="00F322F9">
                    <w:t>Банк: Отделение №8626 Сбербанка России г. Калининград</w:t>
                  </w:r>
                </w:p>
                <w:p w:rsidR="008B526E" w:rsidRPr="00F322F9" w:rsidRDefault="008B526E" w:rsidP="00107A61">
                  <w:pPr>
                    <w:tabs>
                      <w:tab w:val="left" w:pos="4882"/>
                    </w:tabs>
                  </w:pPr>
                  <w:r w:rsidRPr="00F322F9">
                    <w:t>БИК: 042748634</w:t>
                  </w:r>
                </w:p>
                <w:p w:rsidR="008B526E" w:rsidRPr="00F322F9" w:rsidRDefault="008B526E" w:rsidP="00107A61">
                  <w:pPr>
                    <w:jc w:val="both"/>
                    <w:rPr>
                      <w:bCs/>
                    </w:rPr>
                  </w:pPr>
                  <w:r w:rsidRPr="00F322F9">
                    <w:t>к/с 30101810100000000634</w:t>
                  </w:r>
                </w:p>
                <w:p w:rsidR="008B526E" w:rsidRPr="00F322F9" w:rsidRDefault="008B526E" w:rsidP="00107A61">
                  <w:pPr>
                    <w:jc w:val="both"/>
                    <w:rPr>
                      <w:bCs/>
                    </w:rPr>
                  </w:pPr>
                </w:p>
                <w:p w:rsidR="008B526E" w:rsidRPr="00F322F9" w:rsidRDefault="008B526E" w:rsidP="00107A61">
                  <w:pPr>
                    <w:jc w:val="both"/>
                    <w:rPr>
                      <w:bCs/>
                    </w:rPr>
                  </w:pPr>
                </w:p>
                <w:p w:rsidR="008B526E" w:rsidRPr="00F322F9" w:rsidRDefault="008B526E" w:rsidP="008B526E"/>
              </w:tc>
            </w:tr>
          </w:tbl>
          <w:p w:rsidR="0095772E" w:rsidRPr="0095772E" w:rsidRDefault="0095772E" w:rsidP="005D20D3">
            <w:pPr>
              <w:jc w:val="both"/>
            </w:pPr>
          </w:p>
        </w:tc>
      </w:tr>
    </w:tbl>
    <w:p w:rsidR="008D585A" w:rsidRDefault="002014A5">
      <w:pPr>
        <w:pStyle w:val="HTML"/>
        <w:jc w:val="both"/>
      </w:pPr>
      <w:r>
        <w:t xml:space="preserve">                                                                                                  </w:t>
      </w:r>
    </w:p>
    <w:p w:rsidR="00C5532C" w:rsidRDefault="00C5532C">
      <w:pPr>
        <w:pStyle w:val="HTML"/>
        <w:jc w:val="both"/>
      </w:pPr>
    </w:p>
    <w:p w:rsidR="008D585A" w:rsidRDefault="002014A5">
      <w:pPr>
        <w:jc w:val="both"/>
      </w:pPr>
      <w:r>
        <w:t xml:space="preserve">ИСПОЛНИТЕЛЬ                                                                    </w:t>
      </w:r>
      <w:r w:rsidR="00C76291">
        <w:t xml:space="preserve"> </w:t>
      </w:r>
      <w:r w:rsidR="005D20D3">
        <w:tab/>
      </w:r>
      <w:r>
        <w:t>ЗАКАЗЧИК</w:t>
      </w:r>
    </w:p>
    <w:p w:rsidR="0095772E" w:rsidRDefault="0095772E">
      <w:pPr>
        <w:jc w:val="both"/>
      </w:pPr>
    </w:p>
    <w:p w:rsidR="0095772E" w:rsidRDefault="0095772E">
      <w:pPr>
        <w:jc w:val="both"/>
      </w:pPr>
      <w:r>
        <w:t>Генеральный</w:t>
      </w:r>
      <w:r w:rsidR="002014A5" w:rsidRPr="00030E21">
        <w:t xml:space="preserve"> директор</w:t>
      </w:r>
      <w:r w:rsidR="00030E21">
        <w:t xml:space="preserve">                               </w:t>
      </w:r>
      <w:r w:rsidR="002014A5">
        <w:t xml:space="preserve">          </w:t>
      </w:r>
      <w:r w:rsidR="00030E21">
        <w:t xml:space="preserve">                    </w:t>
      </w:r>
      <w:r w:rsidR="005D20D3">
        <w:tab/>
      </w:r>
      <w:r w:rsidR="00C76291">
        <w:t xml:space="preserve">Директор </w:t>
      </w:r>
      <w:r w:rsidR="00943185">
        <w:t>Балтийского филиала</w:t>
      </w:r>
    </w:p>
    <w:p w:rsidR="00030E21" w:rsidRDefault="0095772E">
      <w:pPr>
        <w:jc w:val="both"/>
      </w:pPr>
      <w:r>
        <w:t xml:space="preserve">                                                                                                </w:t>
      </w:r>
      <w:r w:rsidR="005D20D3">
        <w:tab/>
      </w:r>
      <w:r w:rsidR="00943185">
        <w:t>АО «НИАЭП»</w:t>
      </w:r>
    </w:p>
    <w:p w:rsidR="008D585A" w:rsidRDefault="002014A5">
      <w:pPr>
        <w:jc w:val="both"/>
      </w:pPr>
      <w:r>
        <w:t xml:space="preserve">                                                                        </w:t>
      </w:r>
    </w:p>
    <w:p w:rsidR="008D585A" w:rsidRDefault="00C76291">
      <w:pPr>
        <w:jc w:val="both"/>
      </w:pPr>
      <w:r>
        <w:t>____________________</w:t>
      </w:r>
      <w:r>
        <w:tab/>
      </w:r>
      <w:r>
        <w:tab/>
      </w:r>
      <w:r>
        <w:tab/>
      </w:r>
      <w:r w:rsidR="002014A5">
        <w:t xml:space="preserve">     </w:t>
      </w:r>
      <w:r>
        <w:t xml:space="preserve">                            </w:t>
      </w:r>
      <w:r w:rsidR="005D20D3">
        <w:tab/>
      </w:r>
      <w:r>
        <w:t>_</w:t>
      </w:r>
      <w:r w:rsidR="002014A5">
        <w:t xml:space="preserve">__________________ </w:t>
      </w:r>
      <w:r w:rsidR="00030E21">
        <w:t>В.</w:t>
      </w:r>
      <w:r w:rsidR="009515B7">
        <w:t>К</w:t>
      </w:r>
      <w:r w:rsidR="00030E21">
        <w:t xml:space="preserve">. </w:t>
      </w:r>
      <w:r w:rsidR="009515B7">
        <w:t>Никитин</w:t>
      </w:r>
      <w:r w:rsidR="002014A5">
        <w:t xml:space="preserve">                  </w:t>
      </w:r>
    </w:p>
    <w:p w:rsidR="008D585A" w:rsidRDefault="002014A5" w:rsidP="00C76291">
      <w:pPr>
        <w:ind w:firstLine="708"/>
      </w:pPr>
      <w:r>
        <w:t xml:space="preserve">м.п.                                                                                                </w:t>
      </w:r>
      <w:r w:rsidR="00C76291">
        <w:tab/>
      </w:r>
      <w:r w:rsidR="00C76291">
        <w:tab/>
      </w:r>
      <w:r>
        <w:t xml:space="preserve">м.п. </w:t>
      </w:r>
    </w:p>
    <w:p w:rsidR="00C76291" w:rsidRDefault="00C76291"/>
    <w:p w:rsidR="00697766" w:rsidRDefault="00697766">
      <w:pPr>
        <w:sectPr w:rsidR="00697766" w:rsidSect="00253EC2">
          <w:pgSz w:w="11905" w:h="16837"/>
          <w:pgMar w:top="709" w:right="747" w:bottom="851" w:left="720" w:header="720" w:footer="720" w:gutter="0"/>
          <w:cols w:space="720"/>
          <w:docGrid w:linePitch="326"/>
        </w:sectPr>
      </w:pPr>
    </w:p>
    <w:p w:rsidR="00C76291" w:rsidRDefault="00C76291" w:rsidP="00C76291">
      <w:pPr>
        <w:jc w:val="center"/>
      </w:pPr>
    </w:p>
    <w:p w:rsidR="00C76291" w:rsidRDefault="006C3A59" w:rsidP="006C3A59">
      <w:pPr>
        <w:jc w:val="right"/>
      </w:pPr>
      <w:r>
        <w:t>Приложение №</w:t>
      </w:r>
      <w:r w:rsidR="0063354F">
        <w:t>2</w:t>
      </w:r>
      <w:r>
        <w:t xml:space="preserve"> к договору ____________________</w:t>
      </w:r>
    </w:p>
    <w:p w:rsidR="00C76291" w:rsidRDefault="00C76291" w:rsidP="00C76291">
      <w:pPr>
        <w:jc w:val="center"/>
      </w:pPr>
    </w:p>
    <w:p w:rsidR="00DD4CAA" w:rsidRDefault="006C3A59" w:rsidP="00C76291">
      <w:pPr>
        <w:jc w:val="center"/>
      </w:pPr>
      <w:r>
        <w:t>Перечень автотранспортных средств</w:t>
      </w:r>
      <w:r w:rsidR="00C76291" w:rsidRPr="001170C6">
        <w:t xml:space="preserve"> Балтийского филиала АО «НИАЭП»</w:t>
      </w:r>
    </w:p>
    <w:tbl>
      <w:tblPr>
        <w:tblStyle w:val="ad"/>
        <w:tblpPr w:leftFromText="180" w:rightFromText="180" w:vertAnchor="page" w:horzAnchor="margin" w:tblpXSpec="center" w:tblpY="1910"/>
        <w:tblW w:w="14425" w:type="dxa"/>
        <w:tblLayout w:type="fixed"/>
        <w:tblLook w:val="04A0" w:firstRow="1" w:lastRow="0" w:firstColumn="1" w:lastColumn="0" w:noHBand="0" w:noVBand="1"/>
      </w:tblPr>
      <w:tblGrid>
        <w:gridCol w:w="567"/>
        <w:gridCol w:w="3794"/>
        <w:gridCol w:w="2410"/>
        <w:gridCol w:w="1559"/>
        <w:gridCol w:w="1417"/>
        <w:gridCol w:w="1843"/>
        <w:gridCol w:w="2835"/>
      </w:tblGrid>
      <w:tr w:rsidR="001B5135" w:rsidRPr="00BE4D66" w:rsidTr="00C5532C">
        <w:trPr>
          <w:trHeight w:val="61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(длительность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ТО, час</w:t>
            </w:r>
          </w:p>
        </w:tc>
      </w:tr>
      <w:tr w:rsidR="00C05F70" w:rsidRPr="00BE4D66" w:rsidTr="00C5532C">
        <w:trPr>
          <w:trHeight w:val="279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C05F70" w:rsidRPr="00C76291" w:rsidRDefault="00425423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425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F70" w:rsidRPr="00BE4D66" w:rsidTr="00C5532C">
        <w:trPr>
          <w:trHeight w:val="285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1559" w:type="dxa"/>
            <w:vAlign w:val="center"/>
          </w:tcPr>
          <w:p w:rsidR="00C05F70" w:rsidRPr="00C76291" w:rsidRDefault="00425423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42542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F70" w:rsidRPr="00BE4D66" w:rsidTr="00C5532C">
        <w:trPr>
          <w:trHeight w:val="277"/>
        </w:trPr>
        <w:tc>
          <w:tcPr>
            <w:tcW w:w="567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4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2410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1559" w:type="dxa"/>
            <w:vAlign w:val="center"/>
          </w:tcPr>
          <w:p w:rsidR="00C05F70" w:rsidRPr="00C76291" w:rsidRDefault="00425423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05F70" w:rsidRPr="00C76291" w:rsidRDefault="00C05F70" w:rsidP="0042542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843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C05F70" w:rsidRPr="00C76291" w:rsidRDefault="00C05F70" w:rsidP="00C05F7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94D" w:rsidRPr="00BE4D66" w:rsidTr="00C5532C">
        <w:trPr>
          <w:trHeight w:val="125"/>
        </w:trPr>
        <w:tc>
          <w:tcPr>
            <w:tcW w:w="567" w:type="dxa"/>
            <w:vAlign w:val="center"/>
          </w:tcPr>
          <w:p w:rsidR="00A1394D" w:rsidRPr="00C76291" w:rsidRDefault="00CD4CC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БЕЛАРУС-80.1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1559" w:type="dxa"/>
            <w:vAlign w:val="center"/>
          </w:tcPr>
          <w:p w:rsidR="00A1394D" w:rsidRPr="00C76291" w:rsidRDefault="0042542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A1394D" w:rsidRPr="00C76291" w:rsidRDefault="00573CDB" w:rsidP="0042542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843" w:type="dxa"/>
            <w:vAlign w:val="center"/>
          </w:tcPr>
          <w:p w:rsidR="00A1394D" w:rsidRPr="00C76291" w:rsidRDefault="0042542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A13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394D"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94D" w:rsidRPr="00BE4D66" w:rsidTr="00C5532C">
        <w:trPr>
          <w:trHeight w:val="131"/>
        </w:trPr>
        <w:tc>
          <w:tcPr>
            <w:tcW w:w="567" w:type="dxa"/>
            <w:vAlign w:val="center"/>
          </w:tcPr>
          <w:p w:rsidR="00A1394D" w:rsidRPr="00C76291" w:rsidRDefault="00CD4CC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КС-55713-1К на шасси КАМАЗ 65115-65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1559" w:type="dxa"/>
            <w:vAlign w:val="center"/>
          </w:tcPr>
          <w:p w:rsidR="00A1394D" w:rsidRPr="00C76291" w:rsidRDefault="0042542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A1394D" w:rsidRPr="00C76291" w:rsidRDefault="00A1394D" w:rsidP="0042542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843" w:type="dxa"/>
            <w:vAlign w:val="center"/>
          </w:tcPr>
          <w:p w:rsidR="00A1394D" w:rsidRPr="00C76291" w:rsidRDefault="0042542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94D" w:rsidRPr="00BE4D66" w:rsidTr="00C5532C">
        <w:trPr>
          <w:trHeight w:val="123"/>
        </w:trPr>
        <w:tc>
          <w:tcPr>
            <w:tcW w:w="567" w:type="dxa"/>
            <w:vAlign w:val="center"/>
          </w:tcPr>
          <w:p w:rsidR="00A1394D" w:rsidRPr="00C76291" w:rsidRDefault="00CD4CC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4" w:type="dxa"/>
            <w:vAlign w:val="center"/>
          </w:tcPr>
          <w:p w:rsidR="00A1394D" w:rsidRPr="00E82CF0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АВТОЦИСТЕРНА ПОЖАРНАЯ-РОВ-266 на шасси КАМАЗ 43118</w:t>
            </w:r>
          </w:p>
        </w:tc>
        <w:tc>
          <w:tcPr>
            <w:tcW w:w="2410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11,76</w:t>
            </w:r>
          </w:p>
        </w:tc>
        <w:tc>
          <w:tcPr>
            <w:tcW w:w="1559" w:type="dxa"/>
            <w:vAlign w:val="center"/>
          </w:tcPr>
          <w:p w:rsidR="00A1394D" w:rsidRPr="00C76291" w:rsidRDefault="00425423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A1394D" w:rsidRPr="00C76291" w:rsidRDefault="00A1394D" w:rsidP="0042542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843" w:type="dxa"/>
            <w:vAlign w:val="center"/>
          </w:tcPr>
          <w:p w:rsidR="00A1394D" w:rsidRPr="00C76291" w:rsidRDefault="00A1394D" w:rsidP="0042542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835" w:type="dxa"/>
            <w:vAlign w:val="center"/>
          </w:tcPr>
          <w:p w:rsidR="00A1394D" w:rsidRPr="00C76291" w:rsidRDefault="00A1394D" w:rsidP="00A1394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135" w:rsidRPr="00BE4D66" w:rsidTr="00C5532C">
        <w:trPr>
          <w:trHeight w:val="143"/>
        </w:trPr>
        <w:tc>
          <w:tcPr>
            <w:tcW w:w="567" w:type="dxa"/>
            <w:vAlign w:val="center"/>
          </w:tcPr>
          <w:p w:rsidR="001B5135" w:rsidRPr="00C76291" w:rsidRDefault="00CD4CC3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4" w:type="dxa"/>
            <w:vAlign w:val="center"/>
          </w:tcPr>
          <w:p w:rsidR="001B5135" w:rsidRPr="00573CDB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 ПТС – 4.5</w:t>
            </w:r>
          </w:p>
        </w:tc>
        <w:tc>
          <w:tcPr>
            <w:tcW w:w="2410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B5135" w:rsidRPr="00C76291" w:rsidRDefault="00425423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B5135" w:rsidRPr="00C76291" w:rsidRDefault="00425423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843" w:type="dxa"/>
            <w:vAlign w:val="center"/>
          </w:tcPr>
          <w:p w:rsidR="001B5135" w:rsidRPr="00C76291" w:rsidRDefault="00573CDB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291" w:rsidRDefault="00C76291" w:rsidP="00C76291"/>
    <w:p w:rsidR="00CD4CC3" w:rsidRDefault="00CD4CC3" w:rsidP="00C76291"/>
    <w:p w:rsidR="00CD4CC3" w:rsidRDefault="00CD4CC3" w:rsidP="00C76291"/>
    <w:p w:rsidR="00CD4CC3" w:rsidRDefault="00CD4CC3" w:rsidP="00C76291"/>
    <w:p w:rsidR="001B5135" w:rsidRDefault="001B5135" w:rsidP="00C76291"/>
    <w:p w:rsidR="00C76291" w:rsidRDefault="00C76291" w:rsidP="00C76291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Заказчик</w:t>
      </w:r>
    </w:p>
    <w:p w:rsidR="00C76291" w:rsidRDefault="00C76291" w:rsidP="00C76291">
      <w:pPr>
        <w:ind w:left="11328"/>
      </w:pPr>
      <w:r>
        <w:t xml:space="preserve">Директор </w:t>
      </w:r>
      <w:proofErr w:type="gramStart"/>
      <w:r>
        <w:t>Балтийско</w:t>
      </w:r>
      <w:r w:rsidR="00CD4CC3">
        <w:t>го</w:t>
      </w:r>
      <w:proofErr w:type="gramEnd"/>
      <w:r>
        <w:t xml:space="preserve"> </w:t>
      </w:r>
    </w:p>
    <w:p w:rsidR="00CD4CC3" w:rsidRDefault="00DF4C11" w:rsidP="00C76291">
      <w:pPr>
        <w:ind w:left="11328"/>
      </w:pPr>
      <w:r>
        <w:t>ф</w:t>
      </w:r>
      <w:r w:rsidR="00CD4CC3">
        <w:t>илиала АО «НИАЭП»</w:t>
      </w:r>
    </w:p>
    <w:p w:rsidR="00C76291" w:rsidRDefault="00C76291" w:rsidP="00C76291"/>
    <w:p w:rsidR="00C76291" w:rsidRDefault="00C76291" w:rsidP="00C7629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</w:t>
      </w:r>
      <w:r w:rsidR="00A1394D">
        <w:t>К</w:t>
      </w:r>
      <w:r>
        <w:t xml:space="preserve">. </w:t>
      </w:r>
      <w:r w:rsidR="00A1394D">
        <w:t>Никитин</w:t>
      </w:r>
    </w:p>
    <w:p w:rsidR="006C3A59" w:rsidRDefault="006C3A59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CD4CC3" w:rsidRDefault="00CD4CC3" w:rsidP="00C76291"/>
    <w:p w:rsidR="001B5135" w:rsidRDefault="001B5135" w:rsidP="006C3A59">
      <w:pPr>
        <w:jc w:val="right"/>
      </w:pPr>
    </w:p>
    <w:p w:rsidR="00F05939" w:rsidRDefault="006C3A59" w:rsidP="00A1394D">
      <w:pPr>
        <w:ind w:left="10490"/>
      </w:pPr>
      <w:r>
        <w:lastRenderedPageBreak/>
        <w:t>Приложение №</w:t>
      </w:r>
      <w:r w:rsidR="00A16239">
        <w:t>3</w:t>
      </w:r>
      <w:r>
        <w:t xml:space="preserve"> </w:t>
      </w:r>
    </w:p>
    <w:p w:rsidR="00A1394D" w:rsidRDefault="00F05939" w:rsidP="00A1394D">
      <w:pPr>
        <w:ind w:left="10490"/>
      </w:pPr>
      <w:r>
        <w:t>к</w:t>
      </w:r>
      <w:r w:rsidR="006C3A59">
        <w:t xml:space="preserve"> договору ________________</w:t>
      </w:r>
    </w:p>
    <w:p w:rsidR="006C3A59" w:rsidRDefault="005D20D3" w:rsidP="00A1394D">
      <w:pPr>
        <w:jc w:val="center"/>
      </w:pPr>
      <w:r>
        <w:t>Перечень и стоимость работ по</w:t>
      </w:r>
      <w:r w:rsidR="006C3A59" w:rsidRPr="001170C6">
        <w:t xml:space="preserve"> техническо</w:t>
      </w:r>
      <w:r>
        <w:t>му</w:t>
      </w:r>
      <w:r w:rsidR="006C3A59" w:rsidRPr="001170C6">
        <w:t xml:space="preserve"> обслуживани</w:t>
      </w:r>
      <w:r>
        <w:t>ю и ремонту</w:t>
      </w:r>
      <w:r w:rsidR="006C3A59" w:rsidRPr="001170C6">
        <w:t xml:space="preserve"> автотранспорта Балтийского филиала АО «НИАЭП»</w:t>
      </w:r>
    </w:p>
    <w:p w:rsidR="00FF4736" w:rsidRDefault="00FF4736" w:rsidP="00A1394D"/>
    <w:tbl>
      <w:tblPr>
        <w:tblStyle w:val="ad"/>
        <w:tblpPr w:leftFromText="180" w:rightFromText="180" w:vertAnchor="page" w:horzAnchor="margin" w:tblpXSpec="center" w:tblpY="1936"/>
        <w:tblW w:w="15559" w:type="dxa"/>
        <w:tblLayout w:type="fixed"/>
        <w:tblLook w:val="04A0" w:firstRow="1" w:lastRow="0" w:firstColumn="1" w:lastColumn="0" w:noHBand="0" w:noVBand="1"/>
      </w:tblPr>
      <w:tblGrid>
        <w:gridCol w:w="567"/>
        <w:gridCol w:w="3085"/>
        <w:gridCol w:w="1701"/>
        <w:gridCol w:w="992"/>
        <w:gridCol w:w="3119"/>
        <w:gridCol w:w="1843"/>
        <w:gridCol w:w="1417"/>
        <w:gridCol w:w="1559"/>
        <w:gridCol w:w="1276"/>
      </w:tblGrid>
      <w:tr w:rsidR="00E81427" w:rsidRPr="00BE4D66" w:rsidTr="00E81427">
        <w:trPr>
          <w:trHeight w:val="617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311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E81427" w:rsidRDefault="00E81427" w:rsidP="00E81427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</w:t>
            </w:r>
            <w:proofErr w:type="spellEnd"/>
          </w:p>
          <w:p w:rsidR="00E81427" w:rsidRPr="00C76291" w:rsidRDefault="00E81427" w:rsidP="00E81427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январь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559" w:type="dxa"/>
            <w:vAlign w:val="center"/>
          </w:tcPr>
          <w:p w:rsidR="00E81427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одного ТО, </w:t>
            </w:r>
          </w:p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ind w:left="-108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стоимость ТО тыс. руб.</w:t>
            </w:r>
          </w:p>
        </w:tc>
      </w:tr>
      <w:tr w:rsidR="00E81427" w:rsidRPr="00BE4D66" w:rsidTr="00E81427">
        <w:trPr>
          <w:trHeight w:val="279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  <w:vAlign w:val="center"/>
          </w:tcPr>
          <w:p w:rsidR="00E81427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ТО-0 (до ТО-1)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1427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неплановое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лектротехничесие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редсервисная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мойка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бслуживание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отопления</w:t>
            </w:r>
          </w:p>
          <w:p w:rsidR="00E81427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(в т.ч. предпускового подогревателя) и кондиционирования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доп. оборудования. </w:t>
            </w:r>
          </w:p>
          <w:p w:rsidR="00E81427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Ремонт х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одовой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рансмиссии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алона (в т.ч. остекления)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E81427" w:rsidRPr="00B97322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Демонтаж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поставка и 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емонт шин, дисков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азборка (сборка)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хранение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285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277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27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5" w:type="dxa"/>
            <w:vAlign w:val="center"/>
          </w:tcPr>
          <w:p w:rsidR="00E81427" w:rsidRPr="00E82CF0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БЕЛАРУС-80.1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275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5" w:type="dxa"/>
            <w:vAlign w:val="center"/>
          </w:tcPr>
          <w:p w:rsidR="00E81427" w:rsidRPr="00E82CF0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АВТОКРАН КС-55713-1К на шасси КАМАЗ 65115-65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25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5" w:type="dxa"/>
            <w:vAlign w:val="center"/>
          </w:tcPr>
          <w:p w:rsidR="00E81427" w:rsidRPr="00E82CF0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АВТОЦИСТЕРНА на шасси КАМАЗ 43118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 11,76</w:t>
            </w: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31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тракторный 2 ПТС – 4.5</w:t>
            </w: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23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E82CF0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43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60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41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8511E6" w:rsidTr="00E81427">
        <w:trPr>
          <w:trHeight w:val="274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8511E6" w:rsidTr="00E81427">
        <w:trPr>
          <w:trHeight w:val="139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31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279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42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49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41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47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153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286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BE4D66" w:rsidTr="00E81427">
        <w:trPr>
          <w:trHeight w:val="60"/>
        </w:trPr>
        <w:tc>
          <w:tcPr>
            <w:tcW w:w="56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81427" w:rsidRPr="00C76291" w:rsidRDefault="00E81427" w:rsidP="00E81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76291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27" w:rsidRPr="00CD4CC3" w:rsidTr="00E81427">
        <w:trPr>
          <w:trHeight w:val="187"/>
        </w:trPr>
        <w:tc>
          <w:tcPr>
            <w:tcW w:w="14283" w:type="dxa"/>
            <w:gridSpan w:val="8"/>
            <w:vAlign w:val="center"/>
          </w:tcPr>
          <w:p w:rsidR="00E81427" w:rsidRPr="00CD4CC3" w:rsidRDefault="00E81427" w:rsidP="00E81427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1427" w:rsidRPr="00CD4CC3" w:rsidRDefault="00E81427" w:rsidP="00E81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1394D" w:rsidRPr="00CD4CC3" w:rsidRDefault="00A1394D" w:rsidP="00A1394D">
      <w:pPr>
        <w:rPr>
          <w:i/>
        </w:rPr>
      </w:pPr>
    </w:p>
    <w:p w:rsidR="00CD4CC3" w:rsidRDefault="00F05939" w:rsidP="00E81427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94D">
        <w:t>Заказчик</w:t>
      </w:r>
      <w:r w:rsidR="00DF4C11">
        <w:t xml:space="preserve"> </w:t>
      </w:r>
      <w:bookmarkStart w:id="0" w:name="_GoBack"/>
      <w:bookmarkEnd w:id="0"/>
      <w:r w:rsidR="00A1394D">
        <w:t>Директор Балтийско</w:t>
      </w:r>
      <w:r w:rsidR="00CD4CC3">
        <w:t>го</w:t>
      </w:r>
      <w:r>
        <w:t xml:space="preserve"> филиала</w:t>
      </w:r>
    </w:p>
    <w:p w:rsidR="00A1394D" w:rsidRDefault="00CD4CC3" w:rsidP="00A1394D">
      <w:pPr>
        <w:ind w:left="10632"/>
      </w:pPr>
      <w:r>
        <w:t xml:space="preserve"> АО «НИАЭП»</w:t>
      </w:r>
    </w:p>
    <w:p w:rsidR="00A1394D" w:rsidRPr="00573CDB" w:rsidRDefault="00A1394D" w:rsidP="00A1394D">
      <w:pPr>
        <w:rPr>
          <w:sz w:val="16"/>
          <w:szCs w:val="16"/>
        </w:rPr>
      </w:pPr>
    </w:p>
    <w:p w:rsidR="00A1394D" w:rsidRDefault="00A1394D" w:rsidP="00A1394D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</w:t>
      </w:r>
      <w:r w:rsidR="0052645B">
        <w:t>К</w:t>
      </w:r>
      <w:r>
        <w:t xml:space="preserve">. </w:t>
      </w:r>
      <w:r w:rsidR="0052645B">
        <w:t>Никитин</w:t>
      </w:r>
    </w:p>
    <w:sectPr w:rsidR="00A1394D" w:rsidSect="00E81427">
      <w:pgSz w:w="16838" w:h="11906" w:orient="landscape"/>
      <w:pgMar w:top="426" w:right="678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F8C4FF20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4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5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6">
    <w:nsid w:val="00000007"/>
    <w:multiLevelType w:val="multi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</w:lvl>
  </w:abstractNum>
  <w:abstractNum w:abstractNumId="7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9"/>
    <w:multiLevelType w:val="multi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9">
    <w:nsid w:val="0000000A"/>
    <w:multiLevelType w:val="multilevel"/>
    <w:tmpl w:val="0000000A"/>
    <w:name w:val="WW8Num10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-10"/>
        </w:tabs>
        <w:ind w:left="119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0">
    <w:nsid w:val="0000000B"/>
    <w:multiLevelType w:val="multilevel"/>
    <w:tmpl w:val="0000000B"/>
    <w:name w:val="WW8Num11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1">
    <w:nsid w:val="0BF7238E"/>
    <w:multiLevelType w:val="multilevel"/>
    <w:tmpl w:val="947A7DE0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7" w:hanging="1800"/>
      </w:pPr>
      <w:rPr>
        <w:rFonts w:hint="default"/>
      </w:rPr>
    </w:lvl>
  </w:abstractNum>
  <w:abstractNum w:abstractNumId="12">
    <w:nsid w:val="4E8E53A1"/>
    <w:multiLevelType w:val="multilevel"/>
    <w:tmpl w:val="3DDA45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62A52DC"/>
    <w:multiLevelType w:val="hybridMultilevel"/>
    <w:tmpl w:val="BD66801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80966"/>
    <w:multiLevelType w:val="multilevel"/>
    <w:tmpl w:val="6FA4459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5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5F284C"/>
    <w:rsid w:val="000079AC"/>
    <w:rsid w:val="00020CA0"/>
    <w:rsid w:val="00030E21"/>
    <w:rsid w:val="00031E5B"/>
    <w:rsid w:val="000632A5"/>
    <w:rsid w:val="00077A94"/>
    <w:rsid w:val="00077B91"/>
    <w:rsid w:val="000D453E"/>
    <w:rsid w:val="00150256"/>
    <w:rsid w:val="001560A4"/>
    <w:rsid w:val="001B5135"/>
    <w:rsid w:val="001E1F5D"/>
    <w:rsid w:val="002014A5"/>
    <w:rsid w:val="00205244"/>
    <w:rsid w:val="00210E48"/>
    <w:rsid w:val="00231C9B"/>
    <w:rsid w:val="0023488B"/>
    <w:rsid w:val="00253EC2"/>
    <w:rsid w:val="002B6579"/>
    <w:rsid w:val="002D7C23"/>
    <w:rsid w:val="00320514"/>
    <w:rsid w:val="00326BFE"/>
    <w:rsid w:val="003849D2"/>
    <w:rsid w:val="00411F73"/>
    <w:rsid w:val="00425423"/>
    <w:rsid w:val="0044586C"/>
    <w:rsid w:val="004563D0"/>
    <w:rsid w:val="004655AC"/>
    <w:rsid w:val="00486048"/>
    <w:rsid w:val="00492CE5"/>
    <w:rsid w:val="004A1331"/>
    <w:rsid w:val="004C1F53"/>
    <w:rsid w:val="004C220E"/>
    <w:rsid w:val="004C3737"/>
    <w:rsid w:val="004F64A4"/>
    <w:rsid w:val="00500BBE"/>
    <w:rsid w:val="005017E3"/>
    <w:rsid w:val="00511BEE"/>
    <w:rsid w:val="00516008"/>
    <w:rsid w:val="0052645B"/>
    <w:rsid w:val="0053490C"/>
    <w:rsid w:val="00552499"/>
    <w:rsid w:val="00573CDB"/>
    <w:rsid w:val="0058021C"/>
    <w:rsid w:val="005D20D3"/>
    <w:rsid w:val="005D23AA"/>
    <w:rsid w:val="005E2BEA"/>
    <w:rsid w:val="005F284C"/>
    <w:rsid w:val="006005DB"/>
    <w:rsid w:val="00616F16"/>
    <w:rsid w:val="006227CC"/>
    <w:rsid w:val="006233C3"/>
    <w:rsid w:val="0063354F"/>
    <w:rsid w:val="00644108"/>
    <w:rsid w:val="00657251"/>
    <w:rsid w:val="006913FE"/>
    <w:rsid w:val="00696F65"/>
    <w:rsid w:val="00697766"/>
    <w:rsid w:val="006A4B05"/>
    <w:rsid w:val="006C3A59"/>
    <w:rsid w:val="006D3F8B"/>
    <w:rsid w:val="006D7CB4"/>
    <w:rsid w:val="006E5884"/>
    <w:rsid w:val="006E5F76"/>
    <w:rsid w:val="006F4B20"/>
    <w:rsid w:val="0070175F"/>
    <w:rsid w:val="00764218"/>
    <w:rsid w:val="007C37FC"/>
    <w:rsid w:val="0080302A"/>
    <w:rsid w:val="00822E21"/>
    <w:rsid w:val="00826493"/>
    <w:rsid w:val="00880AF5"/>
    <w:rsid w:val="00890253"/>
    <w:rsid w:val="008B3A85"/>
    <w:rsid w:val="008B526E"/>
    <w:rsid w:val="008C3F46"/>
    <w:rsid w:val="008D1AA4"/>
    <w:rsid w:val="008D3CB8"/>
    <w:rsid w:val="008D585A"/>
    <w:rsid w:val="00917D6C"/>
    <w:rsid w:val="009208B1"/>
    <w:rsid w:val="00931DC0"/>
    <w:rsid w:val="00943185"/>
    <w:rsid w:val="009515B7"/>
    <w:rsid w:val="009573EE"/>
    <w:rsid w:val="0095772E"/>
    <w:rsid w:val="009612C8"/>
    <w:rsid w:val="009669FB"/>
    <w:rsid w:val="009E5A15"/>
    <w:rsid w:val="009F1055"/>
    <w:rsid w:val="00A04D68"/>
    <w:rsid w:val="00A07653"/>
    <w:rsid w:val="00A1394D"/>
    <w:rsid w:val="00A16239"/>
    <w:rsid w:val="00A361CF"/>
    <w:rsid w:val="00A77FB3"/>
    <w:rsid w:val="00AB6CF1"/>
    <w:rsid w:val="00AE47E1"/>
    <w:rsid w:val="00B83A4F"/>
    <w:rsid w:val="00B97322"/>
    <w:rsid w:val="00B97B1B"/>
    <w:rsid w:val="00BA16E0"/>
    <w:rsid w:val="00BC75B2"/>
    <w:rsid w:val="00BD0412"/>
    <w:rsid w:val="00BF2E38"/>
    <w:rsid w:val="00C05F70"/>
    <w:rsid w:val="00C163BE"/>
    <w:rsid w:val="00C23161"/>
    <w:rsid w:val="00C40732"/>
    <w:rsid w:val="00C5532C"/>
    <w:rsid w:val="00C76291"/>
    <w:rsid w:val="00C93A7A"/>
    <w:rsid w:val="00CD1293"/>
    <w:rsid w:val="00CD4CC3"/>
    <w:rsid w:val="00CD7550"/>
    <w:rsid w:val="00CE5AE7"/>
    <w:rsid w:val="00CF03A7"/>
    <w:rsid w:val="00D0126C"/>
    <w:rsid w:val="00D5735F"/>
    <w:rsid w:val="00DC294A"/>
    <w:rsid w:val="00DD4CAA"/>
    <w:rsid w:val="00DF4C11"/>
    <w:rsid w:val="00E27F1B"/>
    <w:rsid w:val="00E415AF"/>
    <w:rsid w:val="00E779CD"/>
    <w:rsid w:val="00E81427"/>
    <w:rsid w:val="00E82DF0"/>
    <w:rsid w:val="00E96DEF"/>
    <w:rsid w:val="00EA1989"/>
    <w:rsid w:val="00EF60A7"/>
    <w:rsid w:val="00F05939"/>
    <w:rsid w:val="00F90F63"/>
    <w:rsid w:val="00F93577"/>
    <w:rsid w:val="00FF32D5"/>
    <w:rsid w:val="00FF4736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5A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rsid w:val="008D585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85A"/>
    <w:pPr>
      <w:keepNext/>
      <w:numPr>
        <w:ilvl w:val="2"/>
        <w:numId w:val="1"/>
      </w:numPr>
      <w:jc w:val="both"/>
      <w:outlineLvl w:val="2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8D585A"/>
    <w:rPr>
      <w:rFonts w:ascii="Symbol" w:hAnsi="Symbol" w:cs="OpenSymbol"/>
    </w:rPr>
  </w:style>
  <w:style w:type="character" w:customStyle="1" w:styleId="Absatz-Standardschriftart">
    <w:name w:val="Absatz-Standardschriftart"/>
    <w:rsid w:val="008D585A"/>
  </w:style>
  <w:style w:type="character" w:customStyle="1" w:styleId="WW-Absatz-Standardschriftart">
    <w:name w:val="WW-Absatz-Standardschriftart"/>
    <w:rsid w:val="008D585A"/>
  </w:style>
  <w:style w:type="character" w:customStyle="1" w:styleId="WW-Absatz-Standardschriftart1">
    <w:name w:val="WW-Absatz-Standardschriftart1"/>
    <w:rsid w:val="008D585A"/>
  </w:style>
  <w:style w:type="character" w:customStyle="1" w:styleId="WW8Num10z0">
    <w:name w:val="WW8Num10z0"/>
    <w:rsid w:val="008D585A"/>
    <w:rPr>
      <w:rFonts w:ascii="Symbol" w:hAnsi="Symbol" w:cs="OpenSymbol"/>
    </w:rPr>
  </w:style>
  <w:style w:type="character" w:customStyle="1" w:styleId="30">
    <w:name w:val="Основной шрифт абзаца3"/>
    <w:rsid w:val="008D585A"/>
  </w:style>
  <w:style w:type="character" w:customStyle="1" w:styleId="WW-Absatz-Standardschriftart11">
    <w:name w:val="WW-Absatz-Standardschriftart11"/>
    <w:rsid w:val="008D585A"/>
  </w:style>
  <w:style w:type="character" w:customStyle="1" w:styleId="WW-Absatz-Standardschriftart111">
    <w:name w:val="WW-Absatz-Standardschriftart111"/>
    <w:rsid w:val="008D585A"/>
  </w:style>
  <w:style w:type="character" w:customStyle="1" w:styleId="WW8Num11z0">
    <w:name w:val="WW8Num11z0"/>
    <w:rsid w:val="008D585A"/>
    <w:rPr>
      <w:rFonts w:ascii="Symbol" w:hAnsi="Symbol" w:cs="OpenSymbol"/>
    </w:rPr>
  </w:style>
  <w:style w:type="character" w:customStyle="1" w:styleId="20">
    <w:name w:val="Основной шрифт абзаца2"/>
    <w:rsid w:val="008D585A"/>
  </w:style>
  <w:style w:type="character" w:customStyle="1" w:styleId="1">
    <w:name w:val="Основной шрифт абзаца1"/>
    <w:rsid w:val="008D585A"/>
  </w:style>
  <w:style w:type="character" w:customStyle="1" w:styleId="a3">
    <w:name w:val="Символ нумерации"/>
    <w:rsid w:val="008D585A"/>
  </w:style>
  <w:style w:type="character" w:customStyle="1" w:styleId="a4">
    <w:name w:val="Маркеры списка"/>
    <w:rsid w:val="008D585A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8D58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8D585A"/>
    <w:pPr>
      <w:jc w:val="center"/>
    </w:pPr>
    <w:rPr>
      <w:b/>
      <w:bCs/>
      <w:sz w:val="18"/>
    </w:rPr>
  </w:style>
  <w:style w:type="paragraph" w:styleId="a7">
    <w:name w:val="List"/>
    <w:basedOn w:val="a6"/>
    <w:rsid w:val="008D585A"/>
    <w:rPr>
      <w:rFonts w:ascii="Arial" w:hAnsi="Arial" w:cs="Tahoma"/>
    </w:rPr>
  </w:style>
  <w:style w:type="paragraph" w:customStyle="1" w:styleId="31">
    <w:name w:val="Название3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8D585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8D585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8D585A"/>
    <w:pPr>
      <w:suppressLineNumbers/>
    </w:pPr>
    <w:rPr>
      <w:rFonts w:ascii="Arial" w:hAnsi="Arial" w:cs="Tahoma"/>
    </w:rPr>
  </w:style>
  <w:style w:type="paragraph" w:styleId="HTML">
    <w:name w:val="HTML Preformatted"/>
    <w:basedOn w:val="a"/>
    <w:rsid w:val="008D5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8">
    <w:name w:val="Title"/>
    <w:basedOn w:val="a"/>
    <w:next w:val="a9"/>
    <w:qFormat/>
    <w:rsid w:val="008D585A"/>
    <w:pPr>
      <w:jc w:val="center"/>
    </w:pPr>
    <w:rPr>
      <w:b/>
      <w:bCs/>
      <w:sz w:val="18"/>
    </w:rPr>
  </w:style>
  <w:style w:type="paragraph" w:styleId="a9">
    <w:name w:val="Subtitle"/>
    <w:basedOn w:val="a5"/>
    <w:next w:val="a6"/>
    <w:qFormat/>
    <w:rsid w:val="008D585A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8D585A"/>
    <w:pPr>
      <w:jc w:val="both"/>
    </w:pPr>
    <w:rPr>
      <w:sz w:val="20"/>
    </w:rPr>
  </w:style>
  <w:style w:type="paragraph" w:styleId="aa">
    <w:name w:val="Balloon Text"/>
    <w:basedOn w:val="a"/>
    <w:rsid w:val="008D585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8D585A"/>
    <w:pPr>
      <w:suppressLineNumbers/>
    </w:pPr>
  </w:style>
  <w:style w:type="paragraph" w:customStyle="1" w:styleId="ac">
    <w:name w:val="Заголовок таблицы"/>
    <w:basedOn w:val="ab"/>
    <w:rsid w:val="008D585A"/>
    <w:pPr>
      <w:jc w:val="center"/>
    </w:pPr>
    <w:rPr>
      <w:b/>
      <w:bCs/>
    </w:rPr>
  </w:style>
  <w:style w:type="paragraph" w:customStyle="1" w:styleId="ConsNormal">
    <w:name w:val="ConsNormal"/>
    <w:rsid w:val="008D5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8D585A"/>
    <w:pPr>
      <w:spacing w:after="120"/>
    </w:pPr>
    <w:rPr>
      <w:sz w:val="16"/>
      <w:szCs w:val="16"/>
    </w:rPr>
  </w:style>
  <w:style w:type="table" w:styleId="ad">
    <w:name w:val="Table Grid"/>
    <w:basedOn w:val="a1"/>
    <w:uiPriority w:val="59"/>
    <w:rsid w:val="00C4073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1560A4"/>
    <w:pPr>
      <w:ind w:left="720"/>
      <w:contextualSpacing/>
    </w:pPr>
  </w:style>
  <w:style w:type="character" w:customStyle="1" w:styleId="af">
    <w:name w:val="Основной текст_"/>
    <w:basedOn w:val="a0"/>
    <w:link w:val="12"/>
    <w:rsid w:val="005D23AA"/>
    <w:rPr>
      <w:shd w:val="clear" w:color="auto" w:fill="FFFFFF"/>
    </w:rPr>
  </w:style>
  <w:style w:type="paragraph" w:customStyle="1" w:styleId="12">
    <w:name w:val="Основной текст1"/>
    <w:basedOn w:val="a"/>
    <w:link w:val="af"/>
    <w:rsid w:val="005D23AA"/>
    <w:pPr>
      <w:widowControl w:val="0"/>
      <w:shd w:val="clear" w:color="auto" w:fill="FFFFFF"/>
      <w:suppressAutoHyphens w:val="0"/>
      <w:spacing w:before="60" w:after="300" w:line="0" w:lineRule="atLeast"/>
      <w:jc w:val="right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F82BB-A3D6-48F6-AD0E-80DF8ACD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7</Pages>
  <Words>2794</Words>
  <Characters>15927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ВФ НИАЭП</Company>
  <LinksUpToDate>false</LinksUpToDate>
  <CharactersWithSpaces>18684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Гудкова</dc:creator>
  <cp:keywords/>
  <cp:lastModifiedBy>Орлова Анна Сергеевна</cp:lastModifiedBy>
  <cp:revision>31</cp:revision>
  <cp:lastPrinted>2014-11-25T15:07:00Z</cp:lastPrinted>
  <dcterms:created xsi:type="dcterms:W3CDTF">2013-03-04T18:18:00Z</dcterms:created>
  <dcterms:modified xsi:type="dcterms:W3CDTF">2014-12-11T08:27:00Z</dcterms:modified>
</cp:coreProperties>
</file>